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AB554DA" w14:textId="77777777" w:rsidTr="004F2927">
        <w:trPr>
          <w:trHeight w:val="1268"/>
        </w:trPr>
        <w:tc>
          <w:tcPr>
            <w:tcW w:w="1668" w:type="dxa"/>
          </w:tcPr>
          <w:p w14:paraId="5C059520" w14:textId="77777777" w:rsidR="004702FB" w:rsidRPr="006F1DA5" w:rsidRDefault="004702FB" w:rsidP="004702FB">
            <w:pPr>
              <w:pStyle w:val="Glava"/>
              <w:rPr>
                <w:rFonts w:ascii="Arial" w:hAnsi="Arial" w:cs="Arial"/>
                <w:b/>
                <w:color w:val="000000" w:themeColor="text1"/>
              </w:rPr>
            </w:pPr>
          </w:p>
        </w:tc>
        <w:tc>
          <w:tcPr>
            <w:tcW w:w="3361" w:type="dxa"/>
          </w:tcPr>
          <w:p w14:paraId="5D36D898" w14:textId="77777777" w:rsidR="004702FB" w:rsidRPr="006F1DA5" w:rsidRDefault="004702FB" w:rsidP="004702FB">
            <w:pPr>
              <w:pStyle w:val="Glava"/>
              <w:rPr>
                <w:rFonts w:ascii="Arial" w:hAnsi="Arial" w:cs="Arial"/>
                <w:b/>
                <w:color w:val="000000" w:themeColor="text1"/>
              </w:rPr>
            </w:pPr>
          </w:p>
        </w:tc>
        <w:tc>
          <w:tcPr>
            <w:tcW w:w="4209" w:type="dxa"/>
          </w:tcPr>
          <w:p w14:paraId="1C20359C" w14:textId="77777777" w:rsidR="004702FB" w:rsidRPr="006F1DA5" w:rsidRDefault="004702FB" w:rsidP="004702FB">
            <w:pPr>
              <w:pStyle w:val="Glava"/>
              <w:rPr>
                <w:rFonts w:ascii="Arial" w:hAnsi="Arial" w:cs="Arial"/>
                <w:b/>
                <w:color w:val="000000" w:themeColor="text1"/>
              </w:rPr>
            </w:pPr>
          </w:p>
        </w:tc>
      </w:tr>
    </w:tbl>
    <w:p w14:paraId="3984E4FF" w14:textId="77777777" w:rsidR="004702FB" w:rsidRDefault="004702FB" w:rsidP="006975C6">
      <w:pPr>
        <w:pStyle w:val="Paragraf"/>
        <w:rPr>
          <w:rFonts w:ascii="Arial" w:hAnsi="Arial" w:cs="Arial"/>
        </w:rPr>
      </w:pPr>
    </w:p>
    <w:p w14:paraId="3A51CE2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430-0222/2025-3</w:t>
      </w:r>
    </w:p>
    <w:p w14:paraId="6F5E5487"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05.01.2026</w:t>
      </w:r>
      <w:r w:rsidR="00FC2646" w:rsidRPr="006F1DA5">
        <w:rPr>
          <w:rFonts w:ascii="Arial" w:hAnsi="Arial" w:cs="Arial"/>
        </w:rPr>
        <w:tab/>
      </w:r>
    </w:p>
    <w:p w14:paraId="10DDBF4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B1E99B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5FEA5A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525183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Nabava medicinske opreme za potrebe Satelitskega urgentnega centra Črnomelj</w:t>
            </w:r>
          </w:p>
        </w:tc>
      </w:tr>
    </w:tbl>
    <w:p w14:paraId="0FFC1A56" w14:textId="77777777" w:rsidR="00FB3258" w:rsidRPr="006F1DA5" w:rsidRDefault="00FB3258" w:rsidP="006975C6">
      <w:pPr>
        <w:pStyle w:val="Paragraf"/>
        <w:rPr>
          <w:rFonts w:ascii="Arial" w:hAnsi="Arial" w:cs="Arial"/>
        </w:rPr>
      </w:pPr>
    </w:p>
    <w:p w14:paraId="558B1DB2" w14:textId="77777777" w:rsidR="00FB3258" w:rsidRPr="006F1DA5" w:rsidRDefault="00FB3258" w:rsidP="00324056">
      <w:pPr>
        <w:pStyle w:val="Paragraf"/>
        <w:jc w:val="both"/>
        <w:rPr>
          <w:rFonts w:ascii="Arial" w:hAnsi="Arial" w:cs="Arial"/>
        </w:rPr>
      </w:pPr>
      <w:r w:rsidRPr="006F1DA5">
        <w:rPr>
          <w:rFonts w:ascii="Arial" w:hAnsi="Arial" w:cs="Arial"/>
        </w:rPr>
        <w:t>Zaporedna številka: JN0013/2025</w:t>
      </w:r>
    </w:p>
    <w:p w14:paraId="54FF284E" w14:textId="77777777" w:rsidR="00FB3258" w:rsidRPr="006F1DA5" w:rsidRDefault="00FB3258" w:rsidP="00324056">
      <w:pPr>
        <w:pStyle w:val="Paragraf"/>
        <w:jc w:val="both"/>
        <w:rPr>
          <w:rFonts w:ascii="Arial" w:hAnsi="Arial" w:cs="Arial"/>
        </w:rPr>
      </w:pPr>
      <w:r w:rsidRPr="006F1DA5">
        <w:rPr>
          <w:rFonts w:ascii="Arial" w:hAnsi="Arial" w:cs="Arial"/>
        </w:rPr>
        <w:t>Vrsta postopka: odprti postopek skladno s 40. členom ZJN-3</w:t>
      </w:r>
    </w:p>
    <w:p w14:paraId="5BBA0EBA" w14:textId="77777777" w:rsidR="00103F9D" w:rsidRDefault="00D95B81" w:rsidP="00324056">
      <w:pPr>
        <w:spacing w:before="225" w:after="225" w:line="240" w:lineRule="auto"/>
        <w:jc w:val="both"/>
      </w:pPr>
      <w:r>
        <w:rPr>
          <w:rFonts w:ascii="Arial" w:hAnsi="Arial" w:cs="Arial"/>
          <w:color w:val="000000"/>
          <w:sz w:val="18"/>
          <w:szCs w:val="18"/>
        </w:rPr>
        <w:t>Operacija se sofinancira iz sredstev Evropske unije, in sicer iz Evropskega regionalnega sklada v okviru cilja RSO4.5 – Enak dostop do zdravstvenega varstva ESRR 2021–2027. Prispevek Evropske unije znaša 85 % ocenjene vrednosti operacije, preostalih 15 % pa predstavlja nacionalni javni prispevek iz Proračuna Republike Slovenije.</w:t>
      </w:r>
    </w:p>
    <w:p w14:paraId="0BD3DFF9" w14:textId="77777777" w:rsidR="00960022" w:rsidRDefault="00E55B9D">
      <w:pPr>
        <w:rPr>
          <w:rFonts w:ascii="Arial" w:hAnsi="Arial" w:cs="Arial"/>
          <w:sz w:val="18"/>
          <w:szCs w:val="18"/>
        </w:rPr>
      </w:pPr>
      <w:r>
        <w:rPr>
          <w:rFonts w:ascii="Arial" w:hAnsi="Arial" w:cs="Arial"/>
        </w:rPr>
        <w:br w:type="page"/>
      </w:r>
    </w:p>
    <w:p w14:paraId="5A44043C"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103F9D" w:rsidRPr="00680A1A" w14:paraId="7697E604" w14:textId="77777777">
        <w:trPr>
          <w:tblCellSpacing w:w="30" w:type="dxa"/>
        </w:trPr>
        <w:tc>
          <w:tcPr>
            <w:tcW w:w="2500" w:type="pct"/>
            <w:tcMar>
              <w:top w:w="15" w:type="dxa"/>
              <w:bottom w:w="15" w:type="dxa"/>
            </w:tcMar>
          </w:tcPr>
          <w:p w14:paraId="7E635526" w14:textId="77777777" w:rsidR="00103F9D" w:rsidRPr="00680A1A" w:rsidRDefault="00103F9D">
            <w:pPr>
              <w:rPr>
                <w:rFonts w:ascii="Arial" w:hAnsi="Arial" w:cs="Arial"/>
                <w:sz w:val="18"/>
                <w:szCs w:val="18"/>
              </w:rPr>
            </w:pPr>
          </w:p>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103F9D" w:rsidRPr="00680A1A" w14:paraId="08C4E587" w14:textId="77777777">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3C68D76" w14:textId="77777777" w:rsidR="00103F9D" w:rsidRPr="00680A1A" w:rsidRDefault="00D95B81">
                  <w:pPr>
                    <w:spacing w:before="240" w:after="240"/>
                    <w:textAlignment w:val="center"/>
                    <w:rPr>
                      <w:rFonts w:ascii="Arial" w:hAnsi="Arial" w:cs="Arial"/>
                      <w:sz w:val="18"/>
                      <w:szCs w:val="18"/>
                    </w:rPr>
                  </w:pPr>
                  <w:r w:rsidRPr="00680A1A">
                    <w:rPr>
                      <w:rFonts w:ascii="Arial" w:hAnsi="Arial" w:cs="Arial"/>
                      <w:color w:val="000000"/>
                      <w:position w:val="-3"/>
                      <w:sz w:val="18"/>
                      <w:szCs w:val="18"/>
                    </w:rPr>
                    <w:t>Predlog je POTRJEN.</w:t>
                  </w:r>
                </w:p>
                <w:p w14:paraId="332DCF0B" w14:textId="77777777" w:rsidR="00103F9D" w:rsidRPr="00680A1A" w:rsidRDefault="00D95B81">
                  <w:pPr>
                    <w:spacing w:before="240" w:after="240"/>
                    <w:textAlignment w:val="center"/>
                    <w:rPr>
                      <w:rFonts w:ascii="Arial" w:hAnsi="Arial" w:cs="Arial"/>
                      <w:sz w:val="18"/>
                      <w:szCs w:val="18"/>
                    </w:rPr>
                  </w:pPr>
                  <w:r w:rsidRPr="00680A1A">
                    <w:rPr>
                      <w:rFonts w:ascii="Arial" w:hAnsi="Arial" w:cs="Arial"/>
                      <w:color w:val="000000"/>
                      <w:position w:val="-3"/>
                      <w:sz w:val="18"/>
                      <w:szCs w:val="18"/>
                    </w:rPr>
                    <w:t>Potrjeno s strani: Andrej Kavšek</w:t>
                  </w:r>
                </w:p>
                <w:p w14:paraId="7F6CB767" w14:textId="2A30FCF7" w:rsidR="00103F9D" w:rsidRPr="00680A1A" w:rsidRDefault="00D95B81">
                  <w:pPr>
                    <w:spacing w:before="240" w:after="240"/>
                    <w:textAlignment w:val="center"/>
                    <w:rPr>
                      <w:rFonts w:ascii="Arial" w:hAnsi="Arial" w:cs="Arial"/>
                      <w:sz w:val="18"/>
                      <w:szCs w:val="18"/>
                    </w:rPr>
                  </w:pPr>
                  <w:r w:rsidRPr="00680A1A">
                    <w:rPr>
                      <w:rFonts w:ascii="Arial" w:hAnsi="Arial" w:cs="Arial"/>
                      <w:color w:val="000000"/>
                      <w:position w:val="-3"/>
                      <w:sz w:val="18"/>
                      <w:szCs w:val="18"/>
                    </w:rPr>
                    <w:t xml:space="preserve">Datum in ura: </w:t>
                  </w:r>
                  <w:r w:rsidR="00324056" w:rsidRPr="00680A1A">
                    <w:rPr>
                      <w:rFonts w:ascii="Arial" w:hAnsi="Arial" w:cs="Arial"/>
                      <w:color w:val="000000"/>
                      <w:position w:val="-3"/>
                      <w:sz w:val="18"/>
                      <w:szCs w:val="18"/>
                    </w:rPr>
                    <w:t>05</w:t>
                  </w:r>
                  <w:r w:rsidRPr="00680A1A">
                    <w:rPr>
                      <w:rFonts w:ascii="Arial" w:hAnsi="Arial" w:cs="Arial"/>
                      <w:color w:val="000000"/>
                      <w:position w:val="-3"/>
                      <w:sz w:val="18"/>
                      <w:szCs w:val="18"/>
                    </w:rPr>
                    <w:t>.</w:t>
                  </w:r>
                  <w:r w:rsidR="00324056" w:rsidRPr="00680A1A">
                    <w:rPr>
                      <w:rFonts w:ascii="Arial" w:hAnsi="Arial" w:cs="Arial"/>
                      <w:color w:val="000000"/>
                      <w:position w:val="-3"/>
                      <w:sz w:val="18"/>
                      <w:szCs w:val="18"/>
                    </w:rPr>
                    <w:t>01</w:t>
                  </w:r>
                  <w:r w:rsidRPr="00680A1A">
                    <w:rPr>
                      <w:rFonts w:ascii="Arial" w:hAnsi="Arial" w:cs="Arial"/>
                      <w:color w:val="000000"/>
                      <w:position w:val="-3"/>
                      <w:sz w:val="18"/>
                      <w:szCs w:val="18"/>
                    </w:rPr>
                    <w:t>.202</w:t>
                  </w:r>
                  <w:r w:rsidR="00324056" w:rsidRPr="00680A1A">
                    <w:rPr>
                      <w:rFonts w:ascii="Arial" w:hAnsi="Arial" w:cs="Arial"/>
                      <w:color w:val="000000"/>
                      <w:position w:val="-3"/>
                      <w:sz w:val="18"/>
                      <w:szCs w:val="18"/>
                    </w:rPr>
                    <w:t>6</w:t>
                  </w:r>
                  <w:r w:rsidRPr="00680A1A">
                    <w:rPr>
                      <w:rFonts w:ascii="Arial" w:hAnsi="Arial" w:cs="Arial"/>
                      <w:color w:val="000000"/>
                      <w:position w:val="-3"/>
                      <w:sz w:val="18"/>
                      <w:szCs w:val="18"/>
                    </w:rPr>
                    <w:t xml:space="preserve"> 10:00</w:t>
                  </w:r>
                </w:p>
              </w:tc>
            </w:tr>
          </w:tbl>
          <w:p w14:paraId="04A6304E" w14:textId="77777777" w:rsidR="00103F9D" w:rsidRPr="00680A1A" w:rsidRDefault="00103F9D">
            <w:pPr>
              <w:rPr>
                <w:rFonts w:ascii="Arial" w:hAnsi="Arial" w:cs="Arial"/>
                <w:sz w:val="18"/>
                <w:szCs w:val="18"/>
              </w:rPr>
            </w:pPr>
          </w:p>
        </w:tc>
      </w:tr>
    </w:tbl>
    <w:p w14:paraId="3C6024CF" w14:textId="77777777" w:rsidR="00103F9D" w:rsidRDefault="00103F9D">
      <w:pPr>
        <w:sectPr w:rsidR="00103F9D"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B359F09" w14:textId="77777777" w:rsidTr="004F2927">
        <w:trPr>
          <w:trHeight w:val="1268"/>
        </w:trPr>
        <w:tc>
          <w:tcPr>
            <w:tcW w:w="1668" w:type="dxa"/>
          </w:tcPr>
          <w:p w14:paraId="4F70EEB1" w14:textId="77777777" w:rsidR="004702FB" w:rsidRPr="006F1DA5" w:rsidRDefault="004702FB" w:rsidP="004702FB">
            <w:pPr>
              <w:pStyle w:val="Glava"/>
              <w:rPr>
                <w:rFonts w:ascii="Arial" w:hAnsi="Arial" w:cs="Arial"/>
                <w:b/>
                <w:color w:val="000000" w:themeColor="text1"/>
              </w:rPr>
            </w:pPr>
          </w:p>
        </w:tc>
        <w:tc>
          <w:tcPr>
            <w:tcW w:w="3361" w:type="dxa"/>
          </w:tcPr>
          <w:p w14:paraId="3A81DFCE" w14:textId="77777777" w:rsidR="004702FB" w:rsidRPr="006F1DA5" w:rsidRDefault="004702FB" w:rsidP="004702FB">
            <w:pPr>
              <w:pStyle w:val="Glava"/>
              <w:rPr>
                <w:rFonts w:ascii="Arial" w:hAnsi="Arial" w:cs="Arial"/>
                <w:b/>
                <w:color w:val="000000" w:themeColor="text1"/>
              </w:rPr>
            </w:pPr>
          </w:p>
        </w:tc>
        <w:tc>
          <w:tcPr>
            <w:tcW w:w="4209" w:type="dxa"/>
          </w:tcPr>
          <w:p w14:paraId="2373C412" w14:textId="77777777" w:rsidR="004702FB" w:rsidRPr="006F1DA5" w:rsidRDefault="004702FB" w:rsidP="004702FB">
            <w:pPr>
              <w:pStyle w:val="Glava"/>
              <w:rPr>
                <w:rFonts w:ascii="Arial" w:hAnsi="Arial" w:cs="Arial"/>
                <w:b/>
                <w:color w:val="000000" w:themeColor="text1"/>
              </w:rPr>
            </w:pPr>
          </w:p>
        </w:tc>
      </w:tr>
    </w:tbl>
    <w:p w14:paraId="4322F476" w14:textId="77777777" w:rsidR="00D95B81" w:rsidRPr="002B6779" w:rsidRDefault="00D95B8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F0924B1" w14:textId="77777777" w:rsidR="00D95B81" w:rsidRPr="00D36F2E" w:rsidRDefault="00D95B8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CD15B44" w14:textId="77777777" w:rsidR="00103F9D" w:rsidRDefault="00D95B81" w:rsidP="000E7984">
      <w:pPr>
        <w:spacing w:before="225" w:after="225" w:line="240" w:lineRule="auto"/>
        <w:jc w:val="both"/>
      </w:pPr>
      <w:r>
        <w:rPr>
          <w:rFonts w:ascii="Arial" w:hAnsi="Arial" w:cs="Arial"/>
          <w:color w:val="000000"/>
          <w:sz w:val="18"/>
          <w:szCs w:val="18"/>
        </w:rPr>
        <w:t>Predmet javnega naročila je dobava medicinske opreme za potrebe Satelitskega urgentnega centra Črnomelj, vključno z dobavo, montažo, zagonom ter usposabljanjem uporabnikov, kjer je to potrebno, vse skladno s tehničnimi in strokovnimi zahtevami naročnika.</w:t>
      </w:r>
    </w:p>
    <w:p w14:paraId="56A705AF" w14:textId="77777777" w:rsidR="00103F9D" w:rsidRDefault="00D95B81" w:rsidP="000E798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88/23 – ZOPNN-F in 83/25 – ZOUL), OBČINA ČRNOMELJ, Trg svobode 3, 8340 Črnomelj (v nadaljevanju: naročnik), vabi zainteresirane ponudnike, da predložijo svojo pisno ponudbo v skladu s to razpisno dokumentacijo in sodelujejo v postopku oddaje javnega naročila.</w:t>
      </w:r>
    </w:p>
    <w:p w14:paraId="6091FD70" w14:textId="77777777" w:rsidR="00103F9D" w:rsidRDefault="00D95B81" w:rsidP="000E7984">
      <w:pPr>
        <w:spacing w:before="225" w:after="225" w:line="240" w:lineRule="auto"/>
        <w:jc w:val="both"/>
      </w:pPr>
      <w:r>
        <w:rPr>
          <w:rFonts w:ascii="Arial" w:hAnsi="Arial" w:cs="Arial"/>
          <w:color w:val="000000"/>
          <w:sz w:val="18"/>
          <w:szCs w:val="18"/>
        </w:rPr>
        <w:t xml:space="preserve">Predmet javnega naročila je: </w:t>
      </w:r>
      <w:r w:rsidRPr="000E7984">
        <w:rPr>
          <w:rFonts w:ascii="Arial" w:hAnsi="Arial" w:cs="Arial"/>
          <w:b/>
          <w:bCs/>
          <w:color w:val="000000"/>
          <w:sz w:val="18"/>
          <w:szCs w:val="18"/>
        </w:rPr>
        <w:t>Nabava medicinske opreme za potrebe Satelitskega urgentnega centra Črnomelj</w:t>
      </w:r>
      <w:r>
        <w:rPr>
          <w:rFonts w:ascii="Arial" w:hAnsi="Arial" w:cs="Arial"/>
          <w:color w:val="000000"/>
          <w:sz w:val="18"/>
          <w:szCs w:val="18"/>
        </w:rPr>
        <w:t>.</w:t>
      </w:r>
    </w:p>
    <w:p w14:paraId="5BB49CFC" w14:textId="77777777" w:rsidR="00103F9D" w:rsidRDefault="00D95B81" w:rsidP="000E7984">
      <w:pPr>
        <w:spacing w:before="225" w:after="225" w:line="240" w:lineRule="auto"/>
        <w:jc w:val="both"/>
      </w:pPr>
      <w:bookmarkStart w:id="0" w:name="_Hlk218508472"/>
      <w:r>
        <w:rPr>
          <w:rFonts w:ascii="Arial" w:hAnsi="Arial" w:cs="Arial"/>
          <w:color w:val="000000"/>
          <w:sz w:val="18"/>
          <w:szCs w:val="18"/>
        </w:rPr>
        <w:t xml:space="preserve">Rok za izvedbo naročila je </w:t>
      </w:r>
      <w:r>
        <w:rPr>
          <w:rFonts w:ascii="Arial" w:hAnsi="Arial" w:cs="Arial"/>
          <w:color w:val="000000"/>
          <w:sz w:val="18"/>
          <w:szCs w:val="18"/>
          <w:u w:val="single"/>
        </w:rPr>
        <w:t>največ 60</w:t>
      </w:r>
      <w:r>
        <w:rPr>
          <w:rFonts w:ascii="Arial" w:hAnsi="Arial" w:cs="Arial"/>
          <w:color w:val="000000"/>
          <w:sz w:val="18"/>
          <w:szCs w:val="18"/>
        </w:rPr>
        <w:t xml:space="preserve"> dni od podpisa pogodbe, razen v primeru višje sile ali objektivno dokazljivih motenj v dobavnih verigah, o katerih mora dobavitelj naročnika nemudoma obvestiti.</w:t>
      </w:r>
    </w:p>
    <w:bookmarkEnd w:id="0"/>
    <w:p w14:paraId="3AF74D95" w14:textId="77777777" w:rsidR="00103F9D" w:rsidRDefault="00D95B81" w:rsidP="000E7984">
      <w:pPr>
        <w:spacing w:before="225" w:after="225" w:line="240" w:lineRule="auto"/>
        <w:jc w:val="both"/>
      </w:pPr>
      <w:r>
        <w:rPr>
          <w:rFonts w:ascii="Arial" w:hAnsi="Arial" w:cs="Arial"/>
          <w:color w:val="000000"/>
          <w:sz w:val="18"/>
          <w:szCs w:val="18"/>
        </w:rPr>
        <w:t>Delitev naročila na sklope: naročilo se oddaja celovito..</w:t>
      </w:r>
    </w:p>
    <w:p w14:paraId="3C682565" w14:textId="77777777" w:rsidR="00103F9D" w:rsidRDefault="00D95B81" w:rsidP="000E7984">
      <w:pPr>
        <w:spacing w:before="225" w:after="225" w:line="240" w:lineRule="auto"/>
        <w:jc w:val="both"/>
      </w:pPr>
      <w:r>
        <w:rPr>
          <w:rFonts w:ascii="Arial" w:hAnsi="Arial" w:cs="Arial"/>
          <w:color w:val="000000"/>
          <w:sz w:val="18"/>
          <w:szCs w:val="18"/>
        </w:rPr>
        <w:t>Variantne ponudbe niso dopuščene.</w:t>
      </w:r>
    </w:p>
    <w:p w14:paraId="026F6C7C" w14:textId="77777777" w:rsidR="00103F9D" w:rsidRDefault="00D95B81" w:rsidP="000E798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7A18DE4" w14:textId="77777777" w:rsidR="00D95B81" w:rsidRDefault="00D95B81" w:rsidP="000E7984">
      <w:pPr>
        <w:pStyle w:val="Paragraf"/>
        <w:jc w:val="both"/>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03F9D" w14:paraId="4E04C7D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CD2A30" w14:textId="77777777" w:rsidR="00103F9D" w:rsidRDefault="00D95B8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D85369" w14:textId="77777777" w:rsidR="00103F9D" w:rsidRDefault="00D95B81">
            <w:pPr>
              <w:jc w:val="right"/>
            </w:pPr>
            <w:r>
              <w:rPr>
                <w:rFonts w:ascii="Arial" w:hAnsi="Arial" w:cs="Arial"/>
                <w:b/>
                <w:bCs/>
                <w:color w:val="000000"/>
                <w:position w:val="-2"/>
                <w:sz w:val="18"/>
                <w:szCs w:val="18"/>
                <w:shd w:val="clear" w:color="auto" w:fill="D1D1D1"/>
              </w:rPr>
              <w:t>Datumi</w:t>
            </w:r>
          </w:p>
        </w:tc>
      </w:tr>
      <w:tr w:rsidR="00103F9D" w14:paraId="01D739E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3AE78" w14:textId="77777777" w:rsidR="00103F9D" w:rsidRDefault="00D95B8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8F4E0" w14:textId="77777777" w:rsidR="00103F9D" w:rsidRDefault="00D95B81">
            <w:pPr>
              <w:jc w:val="right"/>
            </w:pPr>
            <w:r>
              <w:rPr>
                <w:rFonts w:ascii="Arial" w:hAnsi="Arial" w:cs="Arial"/>
                <w:color w:val="000000"/>
                <w:position w:val="-2"/>
                <w:sz w:val="18"/>
                <w:szCs w:val="18"/>
              </w:rPr>
              <w:t>do 30.01.2026 do 09:00</w:t>
            </w:r>
          </w:p>
        </w:tc>
      </w:tr>
      <w:tr w:rsidR="00103F9D" w14:paraId="47C9942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5F903" w14:textId="77777777" w:rsidR="00103F9D" w:rsidRDefault="00D95B8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BF9D" w14:textId="77777777" w:rsidR="00103F9D" w:rsidRDefault="00D95B81">
            <w:pPr>
              <w:jc w:val="right"/>
            </w:pPr>
            <w:r>
              <w:rPr>
                <w:rFonts w:ascii="Arial" w:hAnsi="Arial" w:cs="Arial"/>
                <w:color w:val="000000"/>
                <w:position w:val="-2"/>
                <w:sz w:val="18"/>
                <w:szCs w:val="18"/>
              </w:rPr>
              <w:t>do 09.02.2026 do 10:00</w:t>
            </w:r>
          </w:p>
        </w:tc>
      </w:tr>
      <w:tr w:rsidR="00103F9D" w14:paraId="1AE17DD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52C6E" w14:textId="77777777" w:rsidR="00103F9D" w:rsidRDefault="00D95B8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63B65" w14:textId="77777777" w:rsidR="00103F9D" w:rsidRDefault="00D95B81">
            <w:pPr>
              <w:jc w:val="right"/>
            </w:pPr>
            <w:r>
              <w:rPr>
                <w:rFonts w:ascii="Arial" w:hAnsi="Arial" w:cs="Arial"/>
                <w:color w:val="000000"/>
                <w:position w:val="-2"/>
                <w:sz w:val="18"/>
                <w:szCs w:val="18"/>
              </w:rPr>
              <w:t>09.02.2026 ob 11:00</w:t>
            </w:r>
          </w:p>
        </w:tc>
      </w:tr>
    </w:tbl>
    <w:p w14:paraId="57A47285" w14:textId="77777777" w:rsidR="00D95B81" w:rsidRDefault="00D95B81" w:rsidP="00782787">
      <w:pPr>
        <w:pStyle w:val="Paragraf"/>
        <w:spacing w:line="240" w:lineRule="auto"/>
        <w:rPr>
          <w:rFonts w:ascii="Arial" w:hAnsi="Arial" w:cs="Arial"/>
        </w:rPr>
      </w:pPr>
    </w:p>
    <w:p w14:paraId="5ACA4FFA" w14:textId="77777777" w:rsidR="00D95B81" w:rsidRPr="008806CE" w:rsidRDefault="00D95B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1E6B06BC" w14:textId="77777777" w:rsidR="00D95B81" w:rsidRDefault="00D95B8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Jože Migalič</w:t>
      </w:r>
    </w:p>
    <w:p w14:paraId="0AEE16C4" w14:textId="77777777" w:rsidR="00D95B81" w:rsidRDefault="00D95B8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joze.migalic@crnomelj.si</w:t>
      </w:r>
    </w:p>
    <w:p w14:paraId="6AEC2715" w14:textId="77777777" w:rsidR="00D95B81" w:rsidRDefault="00D95B8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07 306 11 16</w:t>
      </w:r>
    </w:p>
    <w:p w14:paraId="00A42E38" w14:textId="77777777" w:rsidR="00103F9D" w:rsidRDefault="00D95B8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58DC8E0" w14:textId="77777777" w:rsidR="00D95B81" w:rsidRPr="008806CE" w:rsidRDefault="00D95B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B600B80" w14:textId="77777777" w:rsidR="00D95B81" w:rsidRDefault="00D95B81" w:rsidP="00680A1A">
      <w:pPr>
        <w:spacing w:before="120" w:after="0" w:line="240" w:lineRule="auto"/>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03F9D" w14:paraId="4EDF6F88" w14:textId="77777777">
        <w:tc>
          <w:tcPr>
            <w:tcW w:w="0" w:type="auto"/>
            <w:tcMar>
              <w:top w:w="0" w:type="auto"/>
              <w:bottom w:w="0" w:type="auto"/>
            </w:tcMar>
          </w:tcPr>
          <w:p w14:paraId="4EA5EF70" w14:textId="77777777" w:rsidR="00103F9D" w:rsidRDefault="00D95B81">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CC6980F" w14:textId="77777777" w:rsidR="00103F9D" w:rsidRDefault="00D95B81">
      <w:pPr>
        <w:spacing w:before="225" w:after="225" w:line="240" w:lineRule="auto"/>
        <w:jc w:val="both"/>
      </w:pPr>
      <w:r>
        <w:rPr>
          <w:rFonts w:ascii="Arial" w:hAnsi="Arial" w:cs="Arial"/>
          <w:color w:val="000000"/>
          <w:sz w:val="18"/>
          <w:szCs w:val="18"/>
        </w:rPr>
        <w:lastRenderedPageBreak/>
        <w:t>Ponudnik odda ponudbo do roka za predložitev ponudb preko informacijskega sistema e-JN, ki je dosegljiv na spletnem naslovu https://ejn.gov.si/.</w:t>
      </w:r>
    </w:p>
    <w:p w14:paraId="19C4679F" w14:textId="77777777" w:rsidR="00103F9D" w:rsidRDefault="00D95B81">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1EC7EF18" w14:textId="77777777" w:rsidR="00103F9D" w:rsidRDefault="00D95B81">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772C2543" w14:textId="77777777" w:rsidR="00103F9D" w:rsidRDefault="00D95B81">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739E685C" w14:textId="77777777" w:rsidR="00103F9D" w:rsidRDefault="00D95B81" w:rsidP="00680A1A">
      <w:pPr>
        <w:spacing w:before="225" w:after="0"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103F9D" w14:paraId="682BFB8D" w14:textId="77777777">
        <w:tc>
          <w:tcPr>
            <w:tcW w:w="0" w:type="auto"/>
            <w:tcMar>
              <w:top w:w="0" w:type="auto"/>
              <w:bottom w:w="0" w:type="auto"/>
            </w:tcMar>
          </w:tcPr>
          <w:p w14:paraId="1F16765A" w14:textId="77777777" w:rsidR="00103F9D" w:rsidRDefault="00D95B81">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BC727F2" w14:textId="77777777" w:rsidR="00103F9D" w:rsidRDefault="00D95B81">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6254532B" w14:textId="77777777" w:rsidR="00103F9D" w:rsidRDefault="00D95B81">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580773CF" w14:textId="77777777" w:rsidR="00103F9D" w:rsidRDefault="00D95B81">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30F2A836" w14:textId="77777777" w:rsidR="00103F9D" w:rsidRDefault="00D95B81">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7A5E4B8D" w14:textId="77777777" w:rsidR="00D95B81" w:rsidRPr="008806CE" w:rsidRDefault="00D95B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E855FAE" w14:textId="77777777" w:rsidR="00D95B81" w:rsidRPr="00445A62" w:rsidRDefault="00D95B8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DB448A4" w14:textId="77777777" w:rsidR="00D95B81" w:rsidRPr="00445A62" w:rsidRDefault="00D95B81" w:rsidP="005747CB">
      <w:pPr>
        <w:spacing w:before="120" w:after="120"/>
        <w:jc w:val="both"/>
        <w:rPr>
          <w:rFonts w:ascii="Arial" w:hAnsi="Arial" w:cs="Arial"/>
          <w:b/>
          <w:sz w:val="18"/>
          <w:szCs w:val="18"/>
        </w:rPr>
      </w:pPr>
      <w:r>
        <w:rPr>
          <w:rFonts w:ascii="Arial" w:hAnsi="Arial" w:cs="Arial"/>
          <w:b/>
          <w:sz w:val="18"/>
          <w:szCs w:val="18"/>
        </w:rPr>
        <w:t>Spletna aplikacija e-JN</w:t>
      </w:r>
    </w:p>
    <w:p w14:paraId="7853786B" w14:textId="77777777" w:rsidR="00103F9D" w:rsidRDefault="00D95B81">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353F8D98" w14:textId="77777777" w:rsidR="00103F9D" w:rsidRDefault="00D95B81">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6227C946" w14:textId="77777777" w:rsidR="00D95B81" w:rsidRPr="008806CE" w:rsidRDefault="00D95B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B616017" w14:textId="77777777" w:rsidR="00D95B81" w:rsidRPr="00445A62" w:rsidRDefault="00D95B8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51B02E24" w14:textId="77777777" w:rsidR="00103F9D" w:rsidRDefault="00D95B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EE70879" w14:textId="77777777" w:rsidR="00D95B81" w:rsidRPr="008806CE" w:rsidRDefault="00D95B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03CEB4A" w14:textId="77777777" w:rsidR="00D95B81" w:rsidRPr="00445A62" w:rsidRDefault="00D95B8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C1B4DED" w14:textId="77777777" w:rsidR="00103F9D" w:rsidRDefault="00D95B8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E8940FC" w14:textId="77777777" w:rsidR="00D95B81" w:rsidRPr="008806CE" w:rsidRDefault="00D95B8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628ECCC0" w14:textId="77777777" w:rsidR="00103F9D" w:rsidRDefault="00D95B81" w:rsidP="00680A1A">
      <w:pPr>
        <w:spacing w:before="225" w:after="120"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03F9D" w14:paraId="2C3FA2E1" w14:textId="77777777">
        <w:tc>
          <w:tcPr>
            <w:tcW w:w="0" w:type="auto"/>
            <w:tcMar>
              <w:top w:w="0" w:type="auto"/>
              <w:bottom w:w="0" w:type="auto"/>
            </w:tcMar>
          </w:tcPr>
          <w:p w14:paraId="1B51CD59" w14:textId="77777777" w:rsidR="00103F9D" w:rsidRDefault="00D95B81">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20585986" w14:textId="77777777" w:rsidR="00103F9D" w:rsidRDefault="00D95B81">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786F1D9A" w14:textId="77777777" w:rsidR="00103F9D" w:rsidRDefault="00D95B81">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9CF986D" w14:textId="77777777" w:rsidR="00103F9D" w:rsidRDefault="00D95B81">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AE1EE98" w14:textId="77777777" w:rsidR="00D95B81" w:rsidRPr="00445A62" w:rsidRDefault="00D95B81" w:rsidP="001761E6">
      <w:pPr>
        <w:pStyle w:val="Paragraf"/>
        <w:spacing w:before="0" w:after="0"/>
        <w:jc w:val="both"/>
        <w:rPr>
          <w:rFonts w:ascii="Arial" w:hAnsi="Arial" w:cs="Arial"/>
        </w:rPr>
      </w:pPr>
    </w:p>
    <w:p w14:paraId="488B4091" w14:textId="77777777" w:rsidR="00103F9D" w:rsidRDefault="00D95B81">
      <w:pPr>
        <w:spacing w:after="0" w:line="240" w:lineRule="auto"/>
        <w:rPr>
          <w:rFonts w:ascii="Arial" w:hAnsi="Arial" w:cs="Arial"/>
          <w:color w:val="000000"/>
          <w:sz w:val="18"/>
          <w:szCs w:val="18"/>
        </w:rPr>
      </w:pPr>
      <w:r>
        <w:rPr>
          <w:rFonts w:ascii="Arial" w:hAnsi="Arial" w:cs="Arial"/>
          <w:color w:val="000000"/>
          <w:sz w:val="18"/>
          <w:szCs w:val="18"/>
        </w:rPr>
        <w:t>Datum: 05.01.2026</w:t>
      </w:r>
      <w:r>
        <w:rPr>
          <w:rFonts w:ascii="Arial" w:hAnsi="Arial" w:cs="Arial"/>
          <w:color w:val="000000"/>
          <w:sz w:val="18"/>
          <w:szCs w:val="18"/>
        </w:rPr>
        <w:br/>
        <w:t>Kraj: Črnomelj</w:t>
      </w:r>
    </w:p>
    <w:p w14:paraId="58962406" w14:textId="77777777" w:rsidR="00680A1A" w:rsidRDefault="00680A1A">
      <w:pPr>
        <w:spacing w:after="0" w:line="240" w:lineRule="auto"/>
      </w:pPr>
    </w:p>
    <w:tbl>
      <w:tblPr>
        <w:tblStyle w:val="NormalTablePHPDOCX"/>
        <w:tblW w:w="5000" w:type="pct"/>
        <w:tblInd w:w="108" w:type="dxa"/>
        <w:tblLook w:val="04A0" w:firstRow="1" w:lastRow="0" w:firstColumn="1" w:lastColumn="0" w:noHBand="0" w:noVBand="1"/>
      </w:tblPr>
      <w:tblGrid>
        <w:gridCol w:w="3466"/>
        <w:gridCol w:w="5604"/>
      </w:tblGrid>
      <w:tr w:rsidR="00103F9D" w14:paraId="31B1611E" w14:textId="77777777">
        <w:trPr>
          <w:cantSplit/>
        </w:trPr>
        <w:tc>
          <w:tcPr>
            <w:tcW w:w="0" w:type="auto"/>
            <w:tcMar>
              <w:top w:w="135" w:type="dxa"/>
              <w:bottom w:w="135" w:type="dxa"/>
            </w:tcMar>
            <w:vAlign w:val="center"/>
          </w:tcPr>
          <w:p w14:paraId="2138E48D" w14:textId="77777777" w:rsidR="00103F9D" w:rsidRDefault="00D95B81">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Jože Migalič</w:t>
            </w:r>
          </w:p>
        </w:tc>
        <w:tc>
          <w:tcPr>
            <w:tcW w:w="0" w:type="auto"/>
            <w:tcMar>
              <w:top w:w="135" w:type="dxa"/>
              <w:bottom w:w="135" w:type="dxa"/>
            </w:tcMar>
            <w:vAlign w:val="center"/>
          </w:tcPr>
          <w:p w14:paraId="1EA4C1F4" w14:textId="77777777" w:rsidR="00103F9D" w:rsidRDefault="00D95B81">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Andrej Kavšek, župan</w:t>
            </w:r>
          </w:p>
        </w:tc>
      </w:tr>
    </w:tbl>
    <w:p w14:paraId="7CE78D91" w14:textId="77777777" w:rsidR="00103F9D" w:rsidRDefault="00103F9D">
      <w:pPr>
        <w:sectPr w:rsidR="00103F9D" w:rsidSect="006E7A2B">
          <w:headerReference w:type="default" r:id="rId10"/>
          <w:footerReference w:type="default" r:id="rId11"/>
          <w:pgSz w:w="11906" w:h="16838"/>
          <w:pgMar w:top="1418" w:right="1418" w:bottom="1418" w:left="1418" w:header="567" w:footer="596" w:gutter="0"/>
          <w:cols w:space="708"/>
          <w:docGrid w:linePitch="360"/>
        </w:sectPr>
      </w:pPr>
    </w:p>
    <w:p w14:paraId="5A2EF36D" w14:textId="77777777" w:rsidR="00D95B81" w:rsidRPr="00EF740C" w:rsidRDefault="00D95B8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63D9143" w14:textId="77777777" w:rsidR="00D95B81" w:rsidRDefault="00D95B81" w:rsidP="00CC3752">
      <w:pPr>
        <w:spacing w:after="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308F4FAC" w14:textId="77777777">
        <w:tc>
          <w:tcPr>
            <w:tcW w:w="0" w:type="auto"/>
            <w:shd w:val="clear" w:color="auto" w:fill="000000"/>
            <w:tcMar>
              <w:top w:w="150" w:type="dxa"/>
              <w:bottom w:w="150" w:type="dxa"/>
            </w:tcMar>
            <w:vAlign w:val="center"/>
          </w:tcPr>
          <w:p w14:paraId="12FA8A10" w14:textId="77777777" w:rsidR="00103F9D" w:rsidRDefault="00D95B81">
            <w:r>
              <w:rPr>
                <w:rFonts w:ascii="Arial" w:hAnsi="Arial" w:cs="Arial"/>
                <w:b/>
                <w:bCs/>
                <w:color w:val="FFFFFF"/>
                <w:position w:val="-2"/>
                <w:sz w:val="18"/>
                <w:szCs w:val="18"/>
                <w:shd w:val="clear" w:color="auto" w:fill="000000"/>
              </w:rPr>
              <w:t>1. Splošna navodila</w:t>
            </w:r>
          </w:p>
        </w:tc>
      </w:tr>
    </w:tbl>
    <w:p w14:paraId="04F03462" w14:textId="77777777" w:rsidR="00103F9D" w:rsidRDefault="00D95B8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E163E3D" w14:textId="77777777" w:rsidR="00103F9D" w:rsidRDefault="00D95B8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65E6B34" w14:textId="77777777" w:rsidR="00103F9D" w:rsidRDefault="00D95B8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F43507A" w14:textId="77777777" w:rsidR="00103F9D" w:rsidRDefault="00D95B8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4734711" w14:textId="77777777" w:rsidR="00103F9D" w:rsidRDefault="00D95B81">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57A1CA2" w14:textId="77777777" w:rsidR="00103F9D" w:rsidRDefault="00D95B8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8A95B4D" w14:textId="77777777" w:rsidR="00103F9D" w:rsidRPr="006F6C1F" w:rsidRDefault="00D95B81" w:rsidP="006F6C1F">
      <w:pPr>
        <w:spacing w:after="0" w:line="240" w:lineRule="auto"/>
        <w:jc w:val="both"/>
        <w:rPr>
          <w:rFonts w:ascii="Arial" w:hAnsi="Arial" w:cs="Arial"/>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p w14:paraId="24207AC2" w14:textId="77777777" w:rsidR="00103F9D" w:rsidRPr="006F6C1F" w:rsidRDefault="00103F9D" w:rsidP="006F6C1F">
      <w:pPr>
        <w:spacing w:after="0" w:line="240" w:lineRule="auto"/>
        <w:jc w:val="both"/>
        <w:rPr>
          <w:rFonts w:ascii="Arial" w:hAnsi="Arial" w:cs="Arial"/>
          <w:sz w:val="18"/>
          <w:szCs w:val="18"/>
        </w:rPr>
      </w:pPr>
    </w:p>
    <w:p w14:paraId="75FC6A2E" w14:textId="77777777" w:rsidR="00CC3752" w:rsidRPr="006F6C1F" w:rsidRDefault="00CC3752" w:rsidP="006F6C1F">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0A6A1A9A" w14:textId="77777777">
        <w:tc>
          <w:tcPr>
            <w:tcW w:w="0" w:type="auto"/>
            <w:shd w:val="clear" w:color="auto" w:fill="000000"/>
            <w:tcMar>
              <w:top w:w="150" w:type="dxa"/>
              <w:bottom w:w="150" w:type="dxa"/>
            </w:tcMar>
            <w:vAlign w:val="center"/>
          </w:tcPr>
          <w:p w14:paraId="0D121987" w14:textId="77777777" w:rsidR="00103F9D" w:rsidRDefault="00D95B81">
            <w:r>
              <w:rPr>
                <w:rFonts w:ascii="Arial" w:hAnsi="Arial" w:cs="Arial"/>
                <w:b/>
                <w:bCs/>
                <w:color w:val="FFFFFF"/>
                <w:position w:val="-2"/>
                <w:sz w:val="18"/>
                <w:szCs w:val="18"/>
                <w:shd w:val="clear" w:color="auto" w:fill="000000"/>
              </w:rPr>
              <w:t>2. Zakoni in predpisi</w:t>
            </w:r>
          </w:p>
        </w:tc>
      </w:tr>
    </w:tbl>
    <w:p w14:paraId="238B2F28" w14:textId="77777777" w:rsidR="00103F9D" w:rsidRDefault="00D95B81" w:rsidP="00680A1A">
      <w:pPr>
        <w:spacing w:before="225" w:after="0"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03F9D" w14:paraId="4BCF2E9D" w14:textId="77777777">
        <w:tc>
          <w:tcPr>
            <w:tcW w:w="0" w:type="auto"/>
            <w:tcMar>
              <w:top w:w="0" w:type="auto"/>
              <w:bottom w:w="0" w:type="auto"/>
            </w:tcMar>
          </w:tcPr>
          <w:p w14:paraId="2D9CE7A0"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776EB3A6"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6CEECEEE"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20856265"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81C7FC1"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85DD865"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34366E6" w14:textId="77777777" w:rsidR="00103F9D" w:rsidRDefault="00D95B81" w:rsidP="006F6C1F">
            <w:pPr>
              <w:numPr>
                <w:ilvl w:val="0"/>
                <w:numId w:val="12"/>
              </w:numPr>
              <w:ind w:left="349"/>
              <w:jc w:val="both"/>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63C2B8E" w14:textId="77777777" w:rsidR="00103F9D" w:rsidRDefault="00D95B81" w:rsidP="00680A1A">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w:t>
      </w:r>
      <w:r>
        <w:rPr>
          <w:rFonts w:ascii="Arial" w:hAnsi="Arial" w:cs="Arial"/>
          <w:color w:val="000000"/>
          <w:sz w:val="18"/>
          <w:szCs w:val="18"/>
        </w:rPr>
        <w:lastRenderedPageBreak/>
        <w:t>in relevantne določbe ZJN-3 (3. odstavek 91. člena). V primeru kršitev navedenih določb bo takšna ponudba izločena iz nadaljnjega postopka.</w:t>
      </w:r>
    </w:p>
    <w:p w14:paraId="2D5FD45B" w14:textId="77777777" w:rsidR="00103F9D" w:rsidRDefault="00D95B81" w:rsidP="00680A1A">
      <w:pPr>
        <w:spacing w:before="225" w:after="0"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103F9D" w14:paraId="2A837BAB" w14:textId="77777777">
        <w:tc>
          <w:tcPr>
            <w:tcW w:w="0" w:type="auto"/>
            <w:tcMar>
              <w:top w:w="0" w:type="auto"/>
              <w:bottom w:w="0" w:type="auto"/>
            </w:tcMar>
          </w:tcPr>
          <w:p w14:paraId="506284DE" w14:textId="77777777" w:rsidR="00103F9D" w:rsidRDefault="00D95B81" w:rsidP="006F6C1F">
            <w:pPr>
              <w:numPr>
                <w:ilvl w:val="0"/>
                <w:numId w:val="13"/>
              </w:numPr>
              <w:ind w:left="349"/>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E90225F" w14:textId="77777777" w:rsidR="00103F9D" w:rsidRDefault="00D95B81" w:rsidP="006F6C1F">
            <w:pPr>
              <w:numPr>
                <w:ilvl w:val="0"/>
                <w:numId w:val="13"/>
              </w:numPr>
              <w:ind w:left="349"/>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12C0AFE" w14:textId="77777777" w:rsidR="00103F9D" w:rsidRDefault="00D95B81" w:rsidP="00680A1A">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1AE6AC5" w14:textId="77777777" w:rsidR="00103F9D" w:rsidRDefault="00D95B81" w:rsidP="00680A1A">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B42DFC1" w14:textId="77777777" w:rsidR="00103F9D" w:rsidRDefault="00D95B81" w:rsidP="00680A1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F8EE74C" w14:textId="77777777" w:rsidR="00103F9D"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34A0258" w14:textId="77777777" w:rsidR="00CC3752" w:rsidRPr="00CC3752" w:rsidRDefault="00CC3752" w:rsidP="00CC3752">
      <w:pPr>
        <w:spacing w:after="0" w:line="240" w:lineRule="auto"/>
        <w:jc w:val="both"/>
        <w:rPr>
          <w:rFonts w:ascii="Arial" w:hAnsi="Arial" w:cs="Arial"/>
          <w:sz w:val="18"/>
          <w:szCs w:val="18"/>
        </w:rPr>
      </w:pPr>
    </w:p>
    <w:p w14:paraId="3940BAC6"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5EBDFE2B" w14:textId="77777777">
        <w:tc>
          <w:tcPr>
            <w:tcW w:w="0" w:type="auto"/>
            <w:shd w:val="clear" w:color="auto" w:fill="000000"/>
            <w:tcMar>
              <w:top w:w="150" w:type="dxa"/>
              <w:bottom w:w="150" w:type="dxa"/>
            </w:tcMar>
            <w:vAlign w:val="center"/>
          </w:tcPr>
          <w:p w14:paraId="384C35F0" w14:textId="77777777" w:rsidR="00103F9D" w:rsidRDefault="00D95B81">
            <w:r>
              <w:rPr>
                <w:rFonts w:ascii="Arial" w:hAnsi="Arial" w:cs="Arial"/>
                <w:b/>
                <w:bCs/>
                <w:color w:val="FFFFFF"/>
                <w:position w:val="-2"/>
                <w:sz w:val="18"/>
                <w:szCs w:val="18"/>
                <w:shd w:val="clear" w:color="auto" w:fill="000000"/>
              </w:rPr>
              <w:t>3. Jezik razpisne dokumentacije in ponudbe ter oblika</w:t>
            </w:r>
          </w:p>
        </w:tc>
      </w:tr>
    </w:tbl>
    <w:p w14:paraId="39CCAA7D" w14:textId="77777777" w:rsidR="00103F9D" w:rsidRDefault="00D95B8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BB54257" w14:textId="77777777" w:rsidR="00103F9D" w:rsidRDefault="00D95B8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3BF0800" w14:textId="77777777" w:rsidR="00103F9D" w:rsidRDefault="00D95B8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2A2E6B5" w14:textId="77777777" w:rsidR="00103F9D" w:rsidRDefault="00D95B8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00CC943"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591B720" w14:textId="77777777" w:rsidR="00CC3752" w:rsidRPr="00CC3752" w:rsidRDefault="00CC3752" w:rsidP="00CC3752">
      <w:pPr>
        <w:spacing w:after="0" w:line="240" w:lineRule="auto"/>
        <w:jc w:val="both"/>
        <w:rPr>
          <w:rFonts w:ascii="Arial" w:hAnsi="Arial" w:cs="Arial"/>
          <w:sz w:val="18"/>
          <w:szCs w:val="18"/>
        </w:rPr>
      </w:pPr>
    </w:p>
    <w:p w14:paraId="522B31C6"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27F0A175" w14:textId="77777777">
        <w:tc>
          <w:tcPr>
            <w:tcW w:w="0" w:type="auto"/>
            <w:shd w:val="clear" w:color="auto" w:fill="000000"/>
            <w:tcMar>
              <w:top w:w="150" w:type="dxa"/>
              <w:bottom w:w="150" w:type="dxa"/>
            </w:tcMar>
            <w:vAlign w:val="center"/>
          </w:tcPr>
          <w:p w14:paraId="5279DBC3" w14:textId="77777777" w:rsidR="00103F9D" w:rsidRDefault="00D95B81">
            <w:r>
              <w:rPr>
                <w:rFonts w:ascii="Arial" w:hAnsi="Arial" w:cs="Arial"/>
                <w:b/>
                <w:bCs/>
                <w:color w:val="FFFFFF"/>
                <w:position w:val="-2"/>
                <w:sz w:val="18"/>
                <w:szCs w:val="18"/>
                <w:shd w:val="clear" w:color="auto" w:fill="000000"/>
              </w:rPr>
              <w:t>4. Skupna ponudba</w:t>
            </w:r>
          </w:p>
        </w:tc>
      </w:tr>
    </w:tbl>
    <w:p w14:paraId="556EC245" w14:textId="77777777" w:rsidR="00103F9D" w:rsidRDefault="00D95B81" w:rsidP="00CC3752">
      <w:pPr>
        <w:spacing w:before="225" w:after="0"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03F9D" w14:paraId="13329177" w14:textId="77777777">
        <w:tc>
          <w:tcPr>
            <w:tcW w:w="0" w:type="auto"/>
            <w:tcMar>
              <w:top w:w="0" w:type="auto"/>
              <w:bottom w:w="0" w:type="auto"/>
            </w:tcMar>
          </w:tcPr>
          <w:p w14:paraId="151FB6D2" w14:textId="77777777" w:rsidR="00103F9D" w:rsidRDefault="00D95B81" w:rsidP="006F6C1F">
            <w:pPr>
              <w:numPr>
                <w:ilvl w:val="0"/>
                <w:numId w:val="14"/>
              </w:numPr>
              <w:ind w:left="349"/>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CB56363" w14:textId="77777777" w:rsidR="00103F9D" w:rsidRDefault="00D95B81" w:rsidP="006F6C1F">
            <w:pPr>
              <w:numPr>
                <w:ilvl w:val="0"/>
                <w:numId w:val="14"/>
              </w:numPr>
              <w:ind w:left="349"/>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5B2C9A5" w14:textId="77777777" w:rsidR="00103F9D" w:rsidRDefault="00D95B81" w:rsidP="006F6C1F">
            <w:pPr>
              <w:numPr>
                <w:ilvl w:val="0"/>
                <w:numId w:val="14"/>
              </w:numPr>
              <w:ind w:left="349"/>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46EEA25F" w14:textId="77777777" w:rsidR="00103F9D" w:rsidRDefault="00D95B81" w:rsidP="006F6C1F">
            <w:pPr>
              <w:numPr>
                <w:ilvl w:val="0"/>
                <w:numId w:val="14"/>
              </w:numPr>
              <w:ind w:left="349"/>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BD7F1C6" w14:textId="77777777" w:rsidR="00103F9D" w:rsidRDefault="00D95B81" w:rsidP="006F6C1F">
            <w:pPr>
              <w:numPr>
                <w:ilvl w:val="0"/>
                <w:numId w:val="14"/>
              </w:numPr>
              <w:ind w:left="349"/>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6631BE9" w14:textId="77777777" w:rsidR="00103F9D" w:rsidRDefault="00D95B81" w:rsidP="006F6C1F">
            <w:pPr>
              <w:numPr>
                <w:ilvl w:val="0"/>
                <w:numId w:val="14"/>
              </w:numPr>
              <w:ind w:left="349"/>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6033137" w14:textId="77777777" w:rsidR="00103F9D" w:rsidRDefault="00D95B81">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9927B1B"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3897C85" w14:textId="77777777" w:rsidR="00CC3752" w:rsidRPr="00CC3752" w:rsidRDefault="00CC3752" w:rsidP="00CC3752">
      <w:pPr>
        <w:spacing w:after="0" w:line="240" w:lineRule="auto"/>
        <w:jc w:val="both"/>
        <w:rPr>
          <w:rFonts w:ascii="Arial" w:hAnsi="Arial" w:cs="Arial"/>
          <w:sz w:val="18"/>
          <w:szCs w:val="18"/>
        </w:rPr>
      </w:pPr>
    </w:p>
    <w:p w14:paraId="0C7ADF9F"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407EE3F8" w14:textId="77777777">
        <w:tc>
          <w:tcPr>
            <w:tcW w:w="0" w:type="auto"/>
            <w:shd w:val="clear" w:color="auto" w:fill="000000"/>
            <w:tcMar>
              <w:top w:w="150" w:type="dxa"/>
              <w:bottom w:w="150" w:type="dxa"/>
            </w:tcMar>
            <w:vAlign w:val="center"/>
          </w:tcPr>
          <w:p w14:paraId="3F8A878C" w14:textId="77777777" w:rsidR="00103F9D" w:rsidRDefault="00D95B81">
            <w:r>
              <w:rPr>
                <w:rFonts w:ascii="Arial" w:hAnsi="Arial" w:cs="Arial"/>
                <w:b/>
                <w:bCs/>
                <w:color w:val="FFFFFF"/>
                <w:position w:val="-2"/>
                <w:sz w:val="18"/>
                <w:szCs w:val="18"/>
                <w:shd w:val="clear" w:color="auto" w:fill="000000"/>
              </w:rPr>
              <w:t>5. ESPD</w:t>
            </w:r>
          </w:p>
        </w:tc>
      </w:tr>
    </w:tbl>
    <w:p w14:paraId="5EFC8053" w14:textId="77777777" w:rsidR="00103F9D" w:rsidRDefault="00D95B8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B1852D0" w14:textId="5E36D5A0" w:rsidR="00CC3752" w:rsidRPr="00CC3752" w:rsidRDefault="00D95B81" w:rsidP="00CC3752">
      <w:pPr>
        <w:spacing w:before="225" w:after="0" w:line="240" w:lineRule="auto"/>
        <w:jc w:val="both"/>
        <w:rPr>
          <w:rFonts w:ascii="Arial" w:hAnsi="Arial" w:cs="Arial"/>
          <w:color w:val="000000"/>
          <w:sz w:val="18"/>
          <w:szCs w:val="18"/>
        </w:rPr>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F2DBAB9" w14:textId="77777777" w:rsidR="00CC3752" w:rsidRPr="00CC3752" w:rsidRDefault="00CC3752" w:rsidP="00CC3752">
      <w:pPr>
        <w:spacing w:after="0" w:line="240" w:lineRule="auto"/>
        <w:jc w:val="both"/>
        <w:rPr>
          <w:rFonts w:ascii="Arial" w:hAnsi="Arial" w:cs="Arial"/>
          <w:sz w:val="18"/>
          <w:szCs w:val="18"/>
        </w:rPr>
      </w:pPr>
    </w:p>
    <w:p w14:paraId="586117C8"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5C876763" w14:textId="77777777">
        <w:tc>
          <w:tcPr>
            <w:tcW w:w="0" w:type="auto"/>
            <w:shd w:val="clear" w:color="auto" w:fill="000000"/>
            <w:tcMar>
              <w:top w:w="150" w:type="dxa"/>
              <w:bottom w:w="150" w:type="dxa"/>
            </w:tcMar>
            <w:vAlign w:val="center"/>
          </w:tcPr>
          <w:p w14:paraId="6599E8DE" w14:textId="77777777" w:rsidR="00103F9D" w:rsidRDefault="00D95B81">
            <w:r>
              <w:rPr>
                <w:rFonts w:ascii="Arial" w:hAnsi="Arial" w:cs="Arial"/>
                <w:b/>
                <w:bCs/>
                <w:color w:val="FFFFFF"/>
                <w:position w:val="-2"/>
                <w:sz w:val="18"/>
                <w:szCs w:val="18"/>
                <w:shd w:val="clear" w:color="auto" w:fill="000000"/>
              </w:rPr>
              <w:t>6. Ponudba s podizvajalci</w:t>
            </w:r>
          </w:p>
        </w:tc>
      </w:tr>
    </w:tbl>
    <w:p w14:paraId="51961988" w14:textId="77777777" w:rsidR="00103F9D" w:rsidRDefault="00D95B8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DFB720D"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p w14:paraId="725334C3" w14:textId="77777777" w:rsidR="00CC3752" w:rsidRDefault="00CC3752" w:rsidP="00CC3752">
      <w:pPr>
        <w:spacing w:after="0" w:line="240" w:lineRule="auto"/>
        <w:jc w:val="both"/>
        <w:rPr>
          <w:rFonts w:ascii="Arial" w:hAnsi="Arial" w:cs="Arial"/>
          <w:sz w:val="18"/>
          <w:szCs w:val="18"/>
        </w:rPr>
      </w:pPr>
    </w:p>
    <w:p w14:paraId="48B34D0E"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3AC55E2D" w14:textId="77777777">
        <w:tc>
          <w:tcPr>
            <w:tcW w:w="0" w:type="auto"/>
            <w:shd w:val="clear" w:color="auto" w:fill="000000"/>
            <w:tcMar>
              <w:top w:w="150" w:type="dxa"/>
              <w:bottom w:w="150" w:type="dxa"/>
            </w:tcMar>
            <w:vAlign w:val="center"/>
          </w:tcPr>
          <w:p w14:paraId="697EA679" w14:textId="77777777" w:rsidR="00103F9D" w:rsidRDefault="00D95B81">
            <w:r>
              <w:rPr>
                <w:rFonts w:ascii="Arial" w:hAnsi="Arial" w:cs="Arial"/>
                <w:b/>
                <w:bCs/>
                <w:color w:val="FFFFFF"/>
                <w:position w:val="-2"/>
                <w:sz w:val="18"/>
                <w:szCs w:val="18"/>
                <w:shd w:val="clear" w:color="auto" w:fill="000000"/>
              </w:rPr>
              <w:t>7. Ustavitev postopka, zavrnitev vseh ponudb, odstop od izvedbe javnega naročila</w:t>
            </w:r>
          </w:p>
        </w:tc>
      </w:tr>
    </w:tbl>
    <w:p w14:paraId="219FFD03"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11BA1749" w14:textId="77777777" w:rsidR="00CC3752" w:rsidRPr="00CC3752" w:rsidRDefault="00CC3752" w:rsidP="00CC3752">
      <w:pPr>
        <w:spacing w:after="0" w:line="240" w:lineRule="auto"/>
        <w:jc w:val="both"/>
        <w:rPr>
          <w:rFonts w:ascii="Arial" w:hAnsi="Arial" w:cs="Arial"/>
          <w:sz w:val="18"/>
          <w:szCs w:val="18"/>
        </w:rPr>
      </w:pPr>
    </w:p>
    <w:p w14:paraId="2B1C1207"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01E843BE" w14:textId="77777777">
        <w:tc>
          <w:tcPr>
            <w:tcW w:w="0" w:type="auto"/>
            <w:shd w:val="clear" w:color="auto" w:fill="000000"/>
            <w:tcMar>
              <w:top w:w="150" w:type="dxa"/>
              <w:bottom w:w="150" w:type="dxa"/>
            </w:tcMar>
            <w:vAlign w:val="center"/>
          </w:tcPr>
          <w:p w14:paraId="583B9C4E" w14:textId="77777777" w:rsidR="00103F9D" w:rsidRDefault="00D95B81">
            <w:r>
              <w:rPr>
                <w:rFonts w:ascii="Arial" w:hAnsi="Arial" w:cs="Arial"/>
                <w:b/>
                <w:bCs/>
                <w:color w:val="FFFFFF"/>
                <w:position w:val="-2"/>
                <w:sz w:val="18"/>
                <w:szCs w:val="18"/>
                <w:shd w:val="clear" w:color="auto" w:fill="000000"/>
              </w:rPr>
              <w:t>8. Zmanjšanje obsega naročila</w:t>
            </w:r>
          </w:p>
        </w:tc>
      </w:tr>
    </w:tbl>
    <w:p w14:paraId="72D50228"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0C0A58D" w14:textId="77777777" w:rsidR="00CC3752" w:rsidRPr="00CC3752" w:rsidRDefault="00CC3752" w:rsidP="00CC3752">
      <w:pPr>
        <w:spacing w:after="0" w:line="240" w:lineRule="auto"/>
        <w:jc w:val="both"/>
        <w:rPr>
          <w:rFonts w:ascii="Arial" w:hAnsi="Arial" w:cs="Arial"/>
          <w:sz w:val="18"/>
          <w:szCs w:val="18"/>
        </w:rPr>
      </w:pPr>
    </w:p>
    <w:p w14:paraId="299BF727" w14:textId="77777777" w:rsidR="00CC3752" w:rsidRPr="00CC3752" w:rsidRDefault="00CC3752" w:rsidP="00CC3752">
      <w:pPr>
        <w:spacing w:after="0" w:line="240" w:lineRule="auto"/>
        <w:jc w:val="both"/>
        <w:rPr>
          <w:rFonts w:ascii="Arial" w:hAnsi="Arial" w:cs="Arial"/>
          <w:sz w:val="18"/>
          <w:szCs w:val="18"/>
        </w:rPr>
      </w:pPr>
    </w:p>
    <w:p w14:paraId="4F30CD20"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1E3A1FD1" w14:textId="77777777" w:rsidR="00CC3752" w:rsidRPr="00CC3752" w:rsidRDefault="00CC3752" w:rsidP="00CC3752">
      <w:pPr>
        <w:spacing w:after="0" w:line="240" w:lineRule="auto"/>
        <w:jc w:val="both"/>
        <w:rPr>
          <w:rFonts w:ascii="Arial" w:hAnsi="Arial" w:cs="Arial"/>
          <w:sz w:val="18"/>
          <w:szCs w:val="18"/>
        </w:rPr>
      </w:pPr>
    </w:p>
    <w:p w14:paraId="36E34A93"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63FF6285" w14:textId="77777777">
        <w:tc>
          <w:tcPr>
            <w:tcW w:w="0" w:type="auto"/>
            <w:shd w:val="clear" w:color="auto" w:fill="000000"/>
            <w:tcMar>
              <w:top w:w="150" w:type="dxa"/>
              <w:bottom w:w="150" w:type="dxa"/>
            </w:tcMar>
            <w:vAlign w:val="center"/>
          </w:tcPr>
          <w:p w14:paraId="62153E2E" w14:textId="77777777" w:rsidR="00103F9D" w:rsidRDefault="00D95B81">
            <w:r>
              <w:rPr>
                <w:rFonts w:ascii="Arial" w:hAnsi="Arial" w:cs="Arial"/>
                <w:b/>
                <w:bCs/>
                <w:color w:val="FFFFFF"/>
                <w:position w:val="-2"/>
                <w:sz w:val="18"/>
                <w:szCs w:val="18"/>
                <w:shd w:val="clear" w:color="auto" w:fill="000000"/>
              </w:rPr>
              <w:t>9. Dopolnjevanje, spreminjanje ter pojasnjevanje ponudb</w:t>
            </w:r>
          </w:p>
        </w:tc>
      </w:tr>
    </w:tbl>
    <w:p w14:paraId="5773732A" w14:textId="77777777" w:rsidR="00103F9D" w:rsidRDefault="00D95B8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315ECDA" w14:textId="77777777" w:rsidR="00103F9D" w:rsidRDefault="00D95B8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B2C0B75" w14:textId="77777777" w:rsidR="00103F9D" w:rsidRDefault="00D95B8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3C08469" w14:textId="77777777" w:rsidR="00103F9D" w:rsidRDefault="00D95B8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BA4991E" w14:textId="77777777" w:rsidR="00103F9D" w:rsidRDefault="00D95B8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A9C417E" w14:textId="31337DA0" w:rsidR="00CC3752" w:rsidRPr="00CC3752" w:rsidRDefault="00D95B81" w:rsidP="00CC3752">
      <w:pPr>
        <w:spacing w:after="0"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278934A6" w14:textId="77777777" w:rsidR="00CC3752" w:rsidRPr="00CC3752" w:rsidRDefault="00CC3752" w:rsidP="00CC3752">
      <w:pPr>
        <w:spacing w:after="0" w:line="240" w:lineRule="auto"/>
        <w:jc w:val="both"/>
        <w:rPr>
          <w:rFonts w:ascii="Arial" w:hAnsi="Arial" w:cs="Arial"/>
          <w:sz w:val="18"/>
          <w:szCs w:val="18"/>
        </w:rPr>
      </w:pPr>
    </w:p>
    <w:p w14:paraId="55B58EC8"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211C167C" w14:textId="77777777">
        <w:tc>
          <w:tcPr>
            <w:tcW w:w="0" w:type="auto"/>
            <w:shd w:val="clear" w:color="auto" w:fill="000000"/>
            <w:tcMar>
              <w:top w:w="150" w:type="dxa"/>
              <w:bottom w:w="150" w:type="dxa"/>
            </w:tcMar>
            <w:vAlign w:val="center"/>
          </w:tcPr>
          <w:p w14:paraId="36777DA6" w14:textId="77777777" w:rsidR="00103F9D" w:rsidRDefault="00D95B81">
            <w:r>
              <w:rPr>
                <w:rFonts w:ascii="Arial" w:hAnsi="Arial" w:cs="Arial"/>
                <w:b/>
                <w:bCs/>
                <w:color w:val="FFFFFF"/>
                <w:position w:val="-2"/>
                <w:sz w:val="18"/>
                <w:szCs w:val="18"/>
                <w:shd w:val="clear" w:color="auto" w:fill="000000"/>
              </w:rPr>
              <w:t>10. Obvestilo o oddaji naročila</w:t>
            </w:r>
          </w:p>
        </w:tc>
      </w:tr>
    </w:tbl>
    <w:p w14:paraId="4D9749F8" w14:textId="77777777" w:rsidR="00103F9D" w:rsidRDefault="00D95B8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FFD8E67" w14:textId="77777777" w:rsidR="00103F9D" w:rsidRDefault="00D95B8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D4CE10D" w14:textId="77777777" w:rsidR="00103F9D" w:rsidRDefault="00D95B8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CB183B"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596D4F0C" w14:textId="77777777" w:rsidR="00CC3752" w:rsidRPr="00CC3752" w:rsidRDefault="00CC3752" w:rsidP="00CC3752">
      <w:pPr>
        <w:spacing w:after="0" w:line="240" w:lineRule="auto"/>
        <w:jc w:val="both"/>
        <w:rPr>
          <w:rFonts w:ascii="Arial" w:hAnsi="Arial" w:cs="Arial"/>
          <w:sz w:val="18"/>
          <w:szCs w:val="18"/>
        </w:rPr>
      </w:pPr>
    </w:p>
    <w:p w14:paraId="517E615D"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41AC6C7F" w14:textId="77777777">
        <w:tc>
          <w:tcPr>
            <w:tcW w:w="0" w:type="auto"/>
            <w:shd w:val="clear" w:color="auto" w:fill="000000"/>
            <w:tcMar>
              <w:top w:w="150" w:type="dxa"/>
              <w:bottom w:w="150" w:type="dxa"/>
            </w:tcMar>
            <w:vAlign w:val="center"/>
          </w:tcPr>
          <w:p w14:paraId="2ADB7F39" w14:textId="77777777" w:rsidR="00103F9D" w:rsidRDefault="00D95B81">
            <w:r>
              <w:rPr>
                <w:rFonts w:ascii="Arial" w:hAnsi="Arial" w:cs="Arial"/>
                <w:b/>
                <w:bCs/>
                <w:color w:val="FFFFFF"/>
                <w:position w:val="-2"/>
                <w:sz w:val="18"/>
                <w:szCs w:val="18"/>
                <w:shd w:val="clear" w:color="auto" w:fill="000000"/>
              </w:rPr>
              <w:t>11. Sklenitev pogodbe in spremembe pogodbe</w:t>
            </w:r>
          </w:p>
        </w:tc>
      </w:tr>
    </w:tbl>
    <w:p w14:paraId="0ECB2639" w14:textId="77777777" w:rsidR="00103F9D" w:rsidRDefault="00D95B81">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2860345" w14:textId="77777777" w:rsidR="00103F9D" w:rsidRDefault="00D95B81">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A382824" w14:textId="77777777" w:rsidR="00103F9D" w:rsidRDefault="00D95B81">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276897CA" w14:textId="77777777" w:rsidR="00103F9D" w:rsidRDefault="00D95B81" w:rsidP="00CC3752">
      <w:pPr>
        <w:spacing w:before="225" w:after="0"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7293E863" w14:textId="1DA6CE08" w:rsidR="00103F9D" w:rsidRDefault="00D95B81" w:rsidP="00CC3752">
      <w:pPr>
        <w:pStyle w:val="Odstavekseznama"/>
        <w:numPr>
          <w:ilvl w:val="0"/>
          <w:numId w:val="33"/>
        </w:numPr>
        <w:spacing w:after="0" w:line="240" w:lineRule="auto"/>
        <w:ind w:left="426"/>
        <w:jc w:val="both"/>
      </w:pPr>
      <w:r w:rsidRPr="00CC3752">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F470D29" w14:textId="75614801" w:rsidR="00103F9D" w:rsidRDefault="00D95B81" w:rsidP="00CC3752">
      <w:pPr>
        <w:pStyle w:val="Odstavekseznama"/>
        <w:numPr>
          <w:ilvl w:val="0"/>
          <w:numId w:val="33"/>
        </w:numPr>
        <w:spacing w:after="0" w:line="240" w:lineRule="auto"/>
        <w:ind w:left="426"/>
        <w:jc w:val="both"/>
      </w:pPr>
      <w:r w:rsidRPr="00CC3752">
        <w:rPr>
          <w:rFonts w:ascii="Arial" w:hAnsi="Arial" w:cs="Arial"/>
          <w:color w:val="000000"/>
          <w:sz w:val="18"/>
          <w:szCs w:val="18"/>
        </w:rPr>
        <w:t>za dodatne dobave blaga, ki jih izvede prvotni dobavitelj, če so potrebne, čeprav niso bile vključene v prvotno javno naročilo, in če zamenjava dobavitelja:</w:t>
      </w:r>
    </w:p>
    <w:p w14:paraId="53D0A6A6" w14:textId="1D246081" w:rsidR="00103F9D" w:rsidRDefault="00D95B81" w:rsidP="006F6C1F">
      <w:pPr>
        <w:pStyle w:val="Odstavekseznama"/>
        <w:numPr>
          <w:ilvl w:val="1"/>
          <w:numId w:val="37"/>
        </w:numPr>
        <w:spacing w:after="0" w:line="240" w:lineRule="auto"/>
        <w:ind w:left="851"/>
        <w:jc w:val="both"/>
      </w:pPr>
      <w:r w:rsidRPr="00CC3752">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06961675" w14:textId="485E6C52" w:rsidR="00103F9D" w:rsidRDefault="00D95B81" w:rsidP="006F6C1F">
      <w:pPr>
        <w:pStyle w:val="Odstavekseznama"/>
        <w:numPr>
          <w:ilvl w:val="1"/>
          <w:numId w:val="37"/>
        </w:numPr>
        <w:spacing w:after="0" w:line="240" w:lineRule="auto"/>
        <w:ind w:left="851"/>
        <w:jc w:val="both"/>
      </w:pPr>
      <w:r w:rsidRPr="00CC3752">
        <w:rPr>
          <w:rFonts w:ascii="Arial" w:hAnsi="Arial" w:cs="Arial"/>
          <w:color w:val="000000"/>
          <w:sz w:val="18"/>
          <w:szCs w:val="18"/>
        </w:rPr>
        <w:t>bi naročniku povzročila velike nevšečnosti ali znatno podvajanje stroškov;</w:t>
      </w:r>
    </w:p>
    <w:p w14:paraId="46E84C69" w14:textId="0CF4824B" w:rsidR="00103F9D" w:rsidRDefault="00D95B81" w:rsidP="00CC3752">
      <w:pPr>
        <w:pStyle w:val="Odstavekseznama"/>
        <w:numPr>
          <w:ilvl w:val="0"/>
          <w:numId w:val="33"/>
        </w:numPr>
        <w:spacing w:after="0" w:line="240" w:lineRule="auto"/>
        <w:ind w:left="426"/>
        <w:jc w:val="both"/>
      </w:pPr>
      <w:r w:rsidRPr="00CC3752">
        <w:rPr>
          <w:rFonts w:ascii="Arial" w:hAnsi="Arial" w:cs="Arial"/>
          <w:color w:val="000000"/>
          <w:sz w:val="18"/>
          <w:szCs w:val="18"/>
        </w:rPr>
        <w:t>če je sprememba potrebna zaradi okoliščin, ki jih skrben naročnik ni mogel predvideti, in sprememba ne spreminja splošne narave javnega naročila;</w:t>
      </w:r>
    </w:p>
    <w:p w14:paraId="58C8440A" w14:textId="60029B77" w:rsidR="00103F9D" w:rsidRDefault="00D95B81" w:rsidP="00CC3752">
      <w:pPr>
        <w:pStyle w:val="Odstavekseznama"/>
        <w:numPr>
          <w:ilvl w:val="0"/>
          <w:numId w:val="33"/>
        </w:numPr>
        <w:spacing w:after="0" w:line="240" w:lineRule="auto"/>
        <w:ind w:left="426"/>
        <w:jc w:val="both"/>
      </w:pPr>
      <w:r w:rsidRPr="00CC3752">
        <w:rPr>
          <w:rFonts w:ascii="Arial" w:hAnsi="Arial" w:cs="Arial"/>
          <w:color w:val="000000"/>
          <w:sz w:val="18"/>
          <w:szCs w:val="18"/>
        </w:rPr>
        <w:t>če izvajalca, ki mu je naročnik prvotno oddal javno naročilo, zamenja nov dobavitelj kot posledica enega od naslednjih razlogov:</w:t>
      </w:r>
    </w:p>
    <w:p w14:paraId="15E7230E" w14:textId="5144B121" w:rsidR="00103F9D" w:rsidRDefault="00D95B81" w:rsidP="006F6C1F">
      <w:pPr>
        <w:pStyle w:val="Odstavekseznama"/>
        <w:numPr>
          <w:ilvl w:val="1"/>
          <w:numId w:val="38"/>
        </w:numPr>
        <w:spacing w:after="0" w:line="240" w:lineRule="auto"/>
        <w:ind w:left="851"/>
        <w:jc w:val="both"/>
      </w:pPr>
      <w:r w:rsidRPr="00CC3752">
        <w:rPr>
          <w:rFonts w:ascii="Arial" w:hAnsi="Arial" w:cs="Arial"/>
          <w:color w:val="000000"/>
          <w:sz w:val="18"/>
          <w:szCs w:val="18"/>
        </w:rPr>
        <w:t>nedvoumna določba o reviziji ali opcija v skladu s 1. točko;</w:t>
      </w:r>
    </w:p>
    <w:p w14:paraId="5F388762" w14:textId="63310BDA" w:rsidR="00103F9D" w:rsidRDefault="00D95B81" w:rsidP="006F6C1F">
      <w:pPr>
        <w:pStyle w:val="Odstavekseznama"/>
        <w:numPr>
          <w:ilvl w:val="1"/>
          <w:numId w:val="38"/>
        </w:numPr>
        <w:spacing w:after="0" w:line="240" w:lineRule="auto"/>
        <w:ind w:left="851"/>
        <w:jc w:val="both"/>
      </w:pPr>
      <w:r w:rsidRPr="00CC3752">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6AE9664" w14:textId="22F1E5AD" w:rsidR="00103F9D" w:rsidRDefault="00D95B81" w:rsidP="00CC3752">
      <w:pPr>
        <w:pStyle w:val="Odstavekseznama"/>
        <w:numPr>
          <w:ilvl w:val="0"/>
          <w:numId w:val="33"/>
        </w:numPr>
        <w:spacing w:after="0" w:line="240" w:lineRule="auto"/>
        <w:ind w:left="426"/>
        <w:jc w:val="both"/>
      </w:pPr>
      <w:r w:rsidRPr="00CC3752">
        <w:rPr>
          <w:rFonts w:ascii="Arial" w:hAnsi="Arial" w:cs="Arial"/>
          <w:color w:val="000000"/>
          <w:sz w:val="18"/>
          <w:szCs w:val="18"/>
        </w:rPr>
        <w:t>če sprememba ne glede na njeno vrednost ni bistvena.</w:t>
      </w:r>
    </w:p>
    <w:p w14:paraId="42CC415C" w14:textId="77777777" w:rsidR="00103F9D" w:rsidRDefault="00D95B81">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0F447C1" w14:textId="77777777" w:rsidR="00103F9D" w:rsidRDefault="00D95B81" w:rsidP="00CC3752">
      <w:pPr>
        <w:spacing w:before="225" w:after="0"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103F9D" w14:paraId="0728C9AF" w14:textId="77777777">
        <w:tc>
          <w:tcPr>
            <w:tcW w:w="0" w:type="auto"/>
            <w:tcMar>
              <w:top w:w="0" w:type="auto"/>
              <w:bottom w:w="0" w:type="auto"/>
            </w:tcMar>
          </w:tcPr>
          <w:p w14:paraId="26718F15" w14:textId="77777777" w:rsidR="00103F9D" w:rsidRDefault="00D95B81" w:rsidP="006F6C1F">
            <w:pPr>
              <w:numPr>
                <w:ilvl w:val="0"/>
                <w:numId w:val="15"/>
              </w:numPr>
              <w:ind w:left="349"/>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D8AD58B" w14:textId="77777777" w:rsidR="00103F9D" w:rsidRDefault="00D95B81" w:rsidP="006F6C1F">
            <w:pPr>
              <w:numPr>
                <w:ilvl w:val="0"/>
                <w:numId w:val="15"/>
              </w:numPr>
              <w:ind w:left="349"/>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022F2931" w14:textId="77777777" w:rsidR="00103F9D" w:rsidRDefault="00D95B81" w:rsidP="006F6C1F">
            <w:pPr>
              <w:numPr>
                <w:ilvl w:val="0"/>
                <w:numId w:val="15"/>
              </w:numPr>
              <w:ind w:left="349"/>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64BDB4B" w14:textId="77777777" w:rsidR="00103F9D" w:rsidRDefault="00D95B81" w:rsidP="006F6C1F">
            <w:pPr>
              <w:numPr>
                <w:ilvl w:val="0"/>
                <w:numId w:val="15"/>
              </w:numPr>
              <w:ind w:left="349"/>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19EB5300" w14:textId="77777777" w:rsidR="00CC3752" w:rsidRPr="00CC3752" w:rsidRDefault="00CC3752" w:rsidP="00CC3752">
      <w:pPr>
        <w:spacing w:after="0" w:line="240" w:lineRule="auto"/>
        <w:jc w:val="both"/>
        <w:rPr>
          <w:rFonts w:ascii="Arial" w:hAnsi="Arial" w:cs="Arial"/>
          <w:color w:val="000000"/>
          <w:sz w:val="18"/>
          <w:szCs w:val="18"/>
        </w:rPr>
      </w:pPr>
    </w:p>
    <w:p w14:paraId="73DBF7D8" w14:textId="77777777" w:rsidR="00CC3752" w:rsidRPr="00CC3752" w:rsidRDefault="00CC3752" w:rsidP="00CC3752">
      <w:pPr>
        <w:spacing w:after="0" w:line="240" w:lineRule="auto"/>
        <w:jc w:val="both"/>
        <w:rPr>
          <w:rFonts w:ascii="Arial" w:hAnsi="Arial" w:cs="Arial"/>
          <w:sz w:val="18"/>
          <w:szCs w:val="18"/>
        </w:rPr>
      </w:pPr>
    </w:p>
    <w:p w14:paraId="58C0194C"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04E576C8" w14:textId="77777777">
        <w:tc>
          <w:tcPr>
            <w:tcW w:w="0" w:type="auto"/>
            <w:shd w:val="clear" w:color="auto" w:fill="000000"/>
            <w:tcMar>
              <w:top w:w="150" w:type="dxa"/>
              <w:bottom w:w="150" w:type="dxa"/>
            </w:tcMar>
            <w:vAlign w:val="center"/>
          </w:tcPr>
          <w:p w14:paraId="6FE02482" w14:textId="77777777" w:rsidR="00103F9D" w:rsidRDefault="00D95B81">
            <w:r>
              <w:rPr>
                <w:rFonts w:ascii="Arial" w:hAnsi="Arial" w:cs="Arial"/>
                <w:b/>
                <w:bCs/>
                <w:color w:val="FFFFFF"/>
                <w:position w:val="-2"/>
                <w:sz w:val="18"/>
                <w:szCs w:val="18"/>
                <w:shd w:val="clear" w:color="auto" w:fill="000000"/>
              </w:rPr>
              <w:lastRenderedPageBreak/>
              <w:t>12. Zaupnost ponudbene dokumentacije</w:t>
            </w:r>
          </w:p>
        </w:tc>
      </w:tr>
    </w:tbl>
    <w:p w14:paraId="720A8B54" w14:textId="77777777" w:rsidR="00103F9D" w:rsidRDefault="00D95B8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99009F5" w14:textId="77777777" w:rsidR="00103F9D" w:rsidRDefault="00D95B8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5DAB9F8" w14:textId="77777777" w:rsidR="00103F9D" w:rsidRDefault="00D95B81" w:rsidP="00CC3752">
      <w:pPr>
        <w:spacing w:before="225" w:after="0"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03F9D" w14:paraId="7950B6A5" w14:textId="77777777">
        <w:tc>
          <w:tcPr>
            <w:tcW w:w="0" w:type="auto"/>
            <w:tcMar>
              <w:top w:w="0" w:type="auto"/>
              <w:bottom w:w="0" w:type="auto"/>
            </w:tcMar>
          </w:tcPr>
          <w:p w14:paraId="731D413F" w14:textId="77777777" w:rsidR="00103F9D" w:rsidRDefault="00D95B81" w:rsidP="006F6C1F">
            <w:pPr>
              <w:numPr>
                <w:ilvl w:val="0"/>
                <w:numId w:val="36"/>
              </w:numPr>
              <w:ind w:left="349"/>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45D0C24" w14:textId="77777777" w:rsidR="00103F9D" w:rsidRDefault="00D95B81" w:rsidP="006F6C1F">
            <w:pPr>
              <w:numPr>
                <w:ilvl w:val="0"/>
                <w:numId w:val="36"/>
              </w:numPr>
              <w:ind w:left="349"/>
              <w:rPr>
                <w:rFonts w:ascii="Arial" w:hAnsi="Arial" w:cs="Arial"/>
                <w:color w:val="000000"/>
                <w:sz w:val="18"/>
                <w:szCs w:val="18"/>
              </w:rPr>
            </w:pPr>
            <w:r>
              <w:rPr>
                <w:rFonts w:ascii="Arial" w:hAnsi="Arial" w:cs="Arial"/>
                <w:color w:val="000000"/>
                <w:sz w:val="18"/>
                <w:szCs w:val="18"/>
              </w:rPr>
              <w:t>ima tržno vrednost;</w:t>
            </w:r>
          </w:p>
          <w:p w14:paraId="40A79D77" w14:textId="77777777" w:rsidR="00103F9D" w:rsidRDefault="00D95B81" w:rsidP="006F6C1F">
            <w:pPr>
              <w:numPr>
                <w:ilvl w:val="0"/>
                <w:numId w:val="36"/>
              </w:numPr>
              <w:ind w:left="349"/>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87BBEAB" w14:textId="77777777" w:rsidR="00103F9D" w:rsidRDefault="00D95B81">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E4E8129" w14:textId="77777777" w:rsidR="00103F9D" w:rsidRDefault="00D95B8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C974DF4"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3965F36" w14:textId="77777777" w:rsidR="00CC3752" w:rsidRPr="00CC3752" w:rsidRDefault="00CC3752" w:rsidP="00CC3752">
      <w:pPr>
        <w:spacing w:after="0" w:line="240" w:lineRule="auto"/>
        <w:jc w:val="both"/>
        <w:rPr>
          <w:rFonts w:ascii="Arial" w:hAnsi="Arial" w:cs="Arial"/>
          <w:sz w:val="18"/>
          <w:szCs w:val="18"/>
        </w:rPr>
      </w:pPr>
    </w:p>
    <w:p w14:paraId="2ACF5EBB"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4634EEA6" w14:textId="77777777">
        <w:tc>
          <w:tcPr>
            <w:tcW w:w="0" w:type="auto"/>
            <w:shd w:val="clear" w:color="auto" w:fill="000000"/>
            <w:tcMar>
              <w:top w:w="150" w:type="dxa"/>
              <w:bottom w:w="150" w:type="dxa"/>
            </w:tcMar>
            <w:vAlign w:val="center"/>
          </w:tcPr>
          <w:p w14:paraId="50E04146" w14:textId="77777777" w:rsidR="00103F9D" w:rsidRDefault="00D95B81">
            <w:r>
              <w:rPr>
                <w:rFonts w:ascii="Arial" w:hAnsi="Arial" w:cs="Arial"/>
                <w:b/>
                <w:bCs/>
                <w:color w:val="FFFFFF"/>
                <w:position w:val="-2"/>
                <w:sz w:val="18"/>
                <w:szCs w:val="18"/>
                <w:shd w:val="clear" w:color="auto" w:fill="000000"/>
              </w:rPr>
              <w:t>13. Način predložitve dokumentov v ponudbi</w:t>
            </w:r>
          </w:p>
        </w:tc>
      </w:tr>
    </w:tbl>
    <w:p w14:paraId="77B4366F" w14:textId="77777777" w:rsidR="00103F9D" w:rsidRDefault="00D95B81">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7994240" w14:textId="77777777" w:rsidR="00103F9D" w:rsidRDefault="00D95B8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D8F69E4" w14:textId="77777777" w:rsidR="00103F9D" w:rsidRDefault="00D95B8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1DE2518" w14:textId="77777777" w:rsidR="00103F9D" w:rsidRDefault="00D95B8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B320F28"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CC3752">
        <w:rPr>
          <w:rFonts w:ascii="Arial" w:hAnsi="Arial" w:cs="Arial"/>
          <w:color w:val="000000"/>
          <w:sz w:val="18"/>
          <w:szCs w:val="18"/>
        </w:rPr>
        <w:t>.</w:t>
      </w:r>
    </w:p>
    <w:p w14:paraId="4A7C5C14" w14:textId="77777777" w:rsidR="00CC3752" w:rsidRPr="00CC3752" w:rsidRDefault="00CC3752" w:rsidP="00CC3752">
      <w:pPr>
        <w:spacing w:after="0" w:line="240" w:lineRule="auto"/>
        <w:jc w:val="both"/>
        <w:rPr>
          <w:rFonts w:ascii="Arial" w:hAnsi="Arial" w:cs="Arial"/>
          <w:sz w:val="18"/>
          <w:szCs w:val="18"/>
        </w:rPr>
      </w:pPr>
    </w:p>
    <w:p w14:paraId="1FE5507F"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32D66785" w14:textId="77777777">
        <w:tc>
          <w:tcPr>
            <w:tcW w:w="0" w:type="auto"/>
            <w:shd w:val="clear" w:color="auto" w:fill="000000"/>
            <w:tcMar>
              <w:top w:w="150" w:type="dxa"/>
              <w:bottom w:w="150" w:type="dxa"/>
            </w:tcMar>
            <w:vAlign w:val="center"/>
          </w:tcPr>
          <w:p w14:paraId="68D447E1" w14:textId="77777777" w:rsidR="00103F9D" w:rsidRDefault="00D95B81">
            <w:r>
              <w:rPr>
                <w:rFonts w:ascii="Arial" w:hAnsi="Arial" w:cs="Arial"/>
                <w:b/>
                <w:bCs/>
                <w:color w:val="FFFFFF"/>
                <w:position w:val="-2"/>
                <w:sz w:val="18"/>
                <w:szCs w:val="18"/>
                <w:shd w:val="clear" w:color="auto" w:fill="000000"/>
              </w:rPr>
              <w:t>14. Veljavnost ponudbe</w:t>
            </w:r>
          </w:p>
        </w:tc>
      </w:tr>
    </w:tbl>
    <w:p w14:paraId="664E188E" w14:textId="77777777" w:rsidR="00103F9D" w:rsidRDefault="00D95B81">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4D09D74" w14:textId="77777777" w:rsidR="00CC3752" w:rsidRPr="00CC3752" w:rsidRDefault="00D95B81" w:rsidP="00CC3752">
      <w:pPr>
        <w:spacing w:after="0"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42354BF3" w14:textId="77777777" w:rsidR="00CC3752" w:rsidRPr="00CC3752" w:rsidRDefault="00CC3752" w:rsidP="00CC3752">
      <w:pPr>
        <w:spacing w:after="0" w:line="240" w:lineRule="auto"/>
        <w:jc w:val="both"/>
        <w:rPr>
          <w:rFonts w:ascii="Arial" w:hAnsi="Arial" w:cs="Arial"/>
          <w:sz w:val="18"/>
          <w:szCs w:val="18"/>
        </w:rPr>
      </w:pPr>
    </w:p>
    <w:p w14:paraId="11AF76D5" w14:textId="77777777" w:rsidR="00CC3752" w:rsidRPr="00CC3752" w:rsidRDefault="00CC3752" w:rsidP="00CC3752">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03F9D" w14:paraId="64D04366" w14:textId="77777777">
        <w:tc>
          <w:tcPr>
            <w:tcW w:w="0" w:type="auto"/>
            <w:shd w:val="clear" w:color="auto" w:fill="000000"/>
            <w:tcMar>
              <w:top w:w="150" w:type="dxa"/>
              <w:bottom w:w="150" w:type="dxa"/>
            </w:tcMar>
            <w:vAlign w:val="center"/>
          </w:tcPr>
          <w:p w14:paraId="6C326818" w14:textId="77777777" w:rsidR="00103F9D" w:rsidRDefault="00D95B81">
            <w:r>
              <w:rPr>
                <w:rFonts w:ascii="Arial" w:hAnsi="Arial" w:cs="Arial"/>
                <w:b/>
                <w:bCs/>
                <w:color w:val="FFFFFF"/>
                <w:position w:val="-2"/>
                <w:sz w:val="18"/>
                <w:szCs w:val="18"/>
                <w:shd w:val="clear" w:color="auto" w:fill="000000"/>
              </w:rPr>
              <w:t>15. Pravno varstvo</w:t>
            </w:r>
          </w:p>
        </w:tc>
      </w:tr>
    </w:tbl>
    <w:p w14:paraId="24B68270" w14:textId="77777777" w:rsidR="00103F9D" w:rsidRDefault="00D95B8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8B6C920" w14:textId="77777777" w:rsidR="00103F9D" w:rsidRDefault="00D95B8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74E7A35" w14:textId="77777777" w:rsidR="00103F9D" w:rsidRDefault="00D95B8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8B33C30" w14:textId="77777777" w:rsidR="00103F9D" w:rsidRDefault="00D95B8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F18DDB9" w14:textId="77777777" w:rsidR="00103F9D" w:rsidRDefault="00D95B8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7FEC558" w14:textId="77777777" w:rsidR="00103F9D" w:rsidRDefault="00D95B81" w:rsidP="006F6C1F">
      <w:pPr>
        <w:spacing w:before="225" w:after="120"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3E59138" w14:textId="77777777" w:rsidR="00103F9D" w:rsidRDefault="00D95B81" w:rsidP="006F6C1F">
      <w:pPr>
        <w:spacing w:before="120" w:after="120" w:line="240" w:lineRule="auto"/>
        <w:jc w:val="both"/>
      </w:pPr>
      <w:r>
        <w:rPr>
          <w:rFonts w:ascii="Arial" w:hAnsi="Arial" w:cs="Arial"/>
          <w:color w:val="000000"/>
          <w:sz w:val="18"/>
          <w:szCs w:val="18"/>
        </w:rPr>
        <w:t>https://ejn.gov.si/sistem/pravno-varstvo.html</w:t>
      </w:r>
    </w:p>
    <w:p w14:paraId="3900D96D" w14:textId="77777777" w:rsidR="00103F9D" w:rsidRDefault="00D95B81">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70A1FA65" w14:textId="77777777" w:rsidR="00103F9D" w:rsidRDefault="00D95B81">
      <w:pPr>
        <w:spacing w:before="225" w:after="225" w:line="240" w:lineRule="auto"/>
        <w:jc w:val="both"/>
      </w:pPr>
      <w:r>
        <w:rPr>
          <w:rFonts w:ascii="Arial" w:hAnsi="Arial" w:cs="Arial"/>
          <w:color w:val="000000"/>
          <w:sz w:val="18"/>
          <w:szCs w:val="18"/>
        </w:rPr>
        <w:t>Zahtevek za revizijo se lahko vloži v roku iz 25. člena ZPVPJN.</w:t>
      </w:r>
    </w:p>
    <w:p w14:paraId="110FDFB1" w14:textId="77777777" w:rsidR="00103F9D" w:rsidRDefault="00D95B8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9054B77" w14:textId="77777777" w:rsidR="00103F9D" w:rsidRDefault="00103F9D">
      <w:pPr>
        <w:sectPr w:rsidR="00103F9D" w:rsidSect="00D931BF">
          <w:pgSz w:w="11906" w:h="16838"/>
          <w:pgMar w:top="1418" w:right="1418" w:bottom="1418" w:left="1418" w:header="567" w:footer="680" w:gutter="0"/>
          <w:cols w:space="708"/>
          <w:docGrid w:linePitch="360"/>
        </w:sectPr>
      </w:pPr>
    </w:p>
    <w:p w14:paraId="4B2CD69E" w14:textId="77777777" w:rsidR="00D95B81" w:rsidRPr="00A820C7" w:rsidRDefault="00D95B8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23242B1" w14:textId="77777777" w:rsidR="00D95B81" w:rsidRDefault="00D95B81" w:rsidP="00C25086">
      <w:pPr>
        <w:rPr>
          <w:rFonts w:ascii="Arial" w:hAnsi="Arial" w:cs="Arial"/>
          <w:sz w:val="18"/>
          <w:szCs w:val="18"/>
        </w:rPr>
      </w:pPr>
    </w:p>
    <w:p w14:paraId="2D354B3B" w14:textId="77777777" w:rsidR="00103F9D" w:rsidRDefault="00D95B8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093E27C" w14:textId="77777777" w:rsidR="00103F9D" w:rsidRDefault="00D95B8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03F9D" w14:paraId="637C899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496E5" w14:textId="77777777" w:rsidR="00103F9D" w:rsidRDefault="00D95B8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DC61A" w14:textId="77777777" w:rsidR="00103F9D" w:rsidRDefault="00D95B8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5B77A" w14:textId="77777777" w:rsidR="00103F9D" w:rsidRDefault="00D95B81">
            <w:pPr>
              <w:spacing w:before="135" w:after="135"/>
              <w:jc w:val="both"/>
              <w:textAlignment w:val="center"/>
            </w:pPr>
            <w:r>
              <w:rPr>
                <w:rFonts w:ascii="Arial" w:hAnsi="Arial" w:cs="Arial"/>
                <w:color w:val="000000"/>
                <w:position w:val="-2"/>
                <w:sz w:val="18"/>
                <w:szCs w:val="18"/>
              </w:rPr>
              <w:t>Upošteva se najnižja ponujena cena v EUR brez DDV iz obrazca PONUDBA, zaokrožena na dve decimalni mesti natančno.</w:t>
            </w:r>
          </w:p>
        </w:tc>
      </w:tr>
    </w:tbl>
    <w:p w14:paraId="3BB7C152" w14:textId="77777777" w:rsidR="00103F9D" w:rsidRDefault="00D95B81">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380419B" w14:textId="77777777" w:rsidR="00D95B81" w:rsidRPr="00C25086" w:rsidRDefault="00D95B81" w:rsidP="00C25086"/>
    <w:p w14:paraId="3A61907B" w14:textId="77777777" w:rsidR="00103F9D" w:rsidRDefault="00103F9D">
      <w:pPr>
        <w:sectPr w:rsidR="00103F9D" w:rsidSect="00D931BF">
          <w:pgSz w:w="11906" w:h="16838"/>
          <w:pgMar w:top="1418" w:right="1418" w:bottom="1418" w:left="1418" w:header="567" w:footer="680" w:gutter="0"/>
          <w:cols w:space="708"/>
          <w:docGrid w:linePitch="360"/>
        </w:sectPr>
      </w:pPr>
    </w:p>
    <w:p w14:paraId="4BF088DD" w14:textId="77777777" w:rsidR="006975C6" w:rsidRPr="00563971" w:rsidRDefault="00D95B8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5BF5961" w14:textId="77777777" w:rsidR="00103F9D" w:rsidRDefault="00D95B8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8D4C8EF" w14:textId="77777777" w:rsidR="00103F9D" w:rsidRDefault="00D95B8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03F9D" w14:paraId="678EEA0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62D6BD8" w14:textId="77777777" w:rsidR="00103F9D" w:rsidRDefault="00D95B81">
            <w:r>
              <w:rPr>
                <w:rFonts w:ascii="Arial" w:hAnsi="Arial" w:cs="Arial"/>
                <w:color w:val="FFFFFF"/>
                <w:position w:val="-2"/>
                <w:sz w:val="18"/>
                <w:szCs w:val="18"/>
              </w:rPr>
              <w:t>Razlogi za izključitev</w:t>
            </w:r>
          </w:p>
        </w:tc>
      </w:tr>
    </w:tbl>
    <w:p w14:paraId="70B5D17B" w14:textId="77777777" w:rsidR="00103F9D" w:rsidRDefault="00103F9D" w:rsidP="006F6C1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103F9D" w14:paraId="55A51B8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A3256F2" w14:textId="77777777" w:rsidR="00103F9D" w:rsidRDefault="00D95B81" w:rsidP="006F6C1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E2DBF" w14:textId="77777777" w:rsidR="00103F9D" w:rsidRDefault="00D95B81" w:rsidP="006F6C1F">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46DDC32" w14:textId="77777777" w:rsidR="00103F9D" w:rsidRDefault="00D95B81" w:rsidP="006F6C1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3F9D" w14:paraId="27F6EF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E71DF" w14:textId="77777777" w:rsidR="00103F9D" w:rsidRDefault="00D95B81" w:rsidP="006F6C1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51B4" w14:textId="77777777" w:rsidR="00103F9D" w:rsidRDefault="00D95B81" w:rsidP="006F6C1F">
            <w:pPr>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3622A20" w14:textId="77777777" w:rsidR="00103F9D" w:rsidRDefault="00D95B81" w:rsidP="006F6C1F">
            <w:pPr>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03F9D" w14:paraId="2258D0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58474" w14:textId="77777777" w:rsidR="00103F9D" w:rsidRDefault="00D95B81" w:rsidP="006F6C1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728F0" w14:textId="77777777" w:rsidR="00103F9D" w:rsidRDefault="00D95B81" w:rsidP="006F6C1F">
            <w:pPr>
              <w:jc w:val="both"/>
              <w:textAlignment w:val="center"/>
            </w:pPr>
            <w:r>
              <w:rPr>
                <w:rFonts w:ascii="Arial" w:hAnsi="Arial" w:cs="Arial"/>
                <w:color w:val="000000"/>
                <w:position w:val="-2"/>
                <w:sz w:val="18"/>
                <w:szCs w:val="18"/>
                <w:u w:val="single"/>
              </w:rPr>
              <w:t>Gospodarski subjekti, ki nimajo sedeža v Republiki Sloveniji:</w:t>
            </w:r>
          </w:p>
          <w:p w14:paraId="34EA4E03" w14:textId="77777777" w:rsidR="00103F9D" w:rsidRDefault="00D95B81" w:rsidP="006F6C1F">
            <w:pPr>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BBFA63A" w14:textId="77777777" w:rsidR="00103F9D" w:rsidRDefault="00D95B81" w:rsidP="006F6C1F">
            <w:pPr>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03F9D" w14:paraId="66C413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162EE" w14:textId="77777777" w:rsidR="00103F9D" w:rsidRDefault="00D95B81" w:rsidP="006F6C1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D232C"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2ABB193D" w14:textId="77777777" w:rsidR="00103F9D" w:rsidRDefault="00D95B81" w:rsidP="006F6C1F">
            <w:pPr>
              <w:jc w:val="both"/>
              <w:textAlignment w:val="center"/>
            </w:pPr>
            <w:r>
              <w:rPr>
                <w:rFonts w:ascii="Arial" w:hAnsi="Arial" w:cs="Arial"/>
                <w:color w:val="000000"/>
                <w:position w:val="-2"/>
                <w:sz w:val="18"/>
                <w:szCs w:val="18"/>
              </w:rPr>
              <w:t>Velja enako kot za vodilnega partnerja.</w:t>
            </w:r>
          </w:p>
        </w:tc>
      </w:tr>
      <w:tr w:rsidR="00103F9D" w14:paraId="420854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2584A" w14:textId="77777777" w:rsidR="00103F9D" w:rsidRDefault="00D95B81" w:rsidP="006F6C1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1B58C"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39BE8B36" w14:textId="77777777" w:rsidR="00103F9D" w:rsidRDefault="00D95B81" w:rsidP="006F6C1F">
            <w:pPr>
              <w:jc w:val="both"/>
              <w:textAlignment w:val="center"/>
            </w:pPr>
            <w:r>
              <w:rPr>
                <w:rFonts w:ascii="Arial" w:hAnsi="Arial" w:cs="Arial"/>
                <w:color w:val="000000"/>
                <w:position w:val="-2"/>
                <w:sz w:val="18"/>
                <w:szCs w:val="18"/>
              </w:rPr>
              <w:t>Velja enako kot za ponudnika.</w:t>
            </w:r>
          </w:p>
          <w:p w14:paraId="5DEF57CE" w14:textId="77777777" w:rsidR="00103F9D" w:rsidRDefault="00D95B81" w:rsidP="006F6C1F">
            <w:pPr>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4A723B5" w14:textId="77777777" w:rsidR="00103F9D" w:rsidRDefault="00103F9D"/>
    <w:tbl>
      <w:tblPr>
        <w:tblStyle w:val="NormalTablePHPDOCX"/>
        <w:tblW w:w="9300" w:type="dxa"/>
        <w:tblInd w:w="108" w:type="dxa"/>
        <w:tblLook w:val="04A0" w:firstRow="1" w:lastRow="0" w:firstColumn="1" w:lastColumn="0" w:noHBand="0" w:noVBand="1"/>
      </w:tblPr>
      <w:tblGrid>
        <w:gridCol w:w="1860"/>
        <w:gridCol w:w="7440"/>
      </w:tblGrid>
      <w:tr w:rsidR="00103F9D" w14:paraId="5EB220D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B11C32D" w14:textId="77777777" w:rsidR="00103F9D" w:rsidRDefault="00D95B81" w:rsidP="006F6C1F">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968D1" w14:textId="77777777" w:rsidR="00103F9D" w:rsidRDefault="00D95B81" w:rsidP="006F6C1F">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3B7011A" w14:textId="77777777" w:rsidR="00103F9D" w:rsidRDefault="00D95B81" w:rsidP="006F6C1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3F9D" w14:paraId="349165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3464D" w14:textId="77777777" w:rsidR="00103F9D" w:rsidRDefault="00D95B81" w:rsidP="006F6C1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CE284" w14:textId="77777777" w:rsidR="00103F9D" w:rsidRDefault="00D95B81" w:rsidP="006F6C1F">
            <w:pPr>
              <w:jc w:val="both"/>
              <w:textAlignment w:val="center"/>
            </w:pPr>
            <w:r>
              <w:rPr>
                <w:rFonts w:ascii="Arial" w:hAnsi="Arial" w:cs="Arial"/>
                <w:color w:val="000000"/>
                <w:position w:val="-2"/>
                <w:sz w:val="18"/>
                <w:szCs w:val="18"/>
              </w:rPr>
              <w:t>Izpolnjen in podpisan Obrazec  KROVNA IZJAVA in ESPD.</w:t>
            </w:r>
          </w:p>
          <w:p w14:paraId="5B1AED8B" w14:textId="77777777" w:rsidR="00103F9D" w:rsidRDefault="00D95B81" w:rsidP="006F6C1F">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317D69F" w14:textId="77777777" w:rsidR="00103F9D" w:rsidRDefault="00D95B81" w:rsidP="006F6C1F">
            <w:pPr>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103F9D" w14:paraId="24B3F8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0EF18" w14:textId="77777777" w:rsidR="00103F9D" w:rsidRDefault="00D95B81" w:rsidP="006F6C1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139A5" w14:textId="77777777" w:rsidR="00103F9D" w:rsidRDefault="00D95B81" w:rsidP="006F6C1F">
            <w:pPr>
              <w:jc w:val="both"/>
              <w:textAlignment w:val="center"/>
            </w:pPr>
            <w:r>
              <w:rPr>
                <w:rFonts w:ascii="Arial" w:hAnsi="Arial" w:cs="Arial"/>
                <w:color w:val="000000"/>
                <w:position w:val="-2"/>
                <w:sz w:val="18"/>
                <w:szCs w:val="18"/>
                <w:u w:val="single"/>
              </w:rPr>
              <w:t>Gospodarski subjekti, ki nimajo sedeža v Republiki Sloveniji:</w:t>
            </w:r>
          </w:p>
          <w:p w14:paraId="55DD452F" w14:textId="77777777" w:rsidR="00103F9D" w:rsidRDefault="00D95B81" w:rsidP="006F6C1F">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03F9D" w14:paraId="096EAA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27F28" w14:textId="77777777" w:rsidR="00103F9D" w:rsidRDefault="00D95B81" w:rsidP="006F6C1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4DDC7"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411CD044" w14:textId="77777777" w:rsidR="00103F9D" w:rsidRDefault="00D95B81" w:rsidP="006F6C1F">
            <w:pPr>
              <w:jc w:val="both"/>
              <w:textAlignment w:val="center"/>
            </w:pPr>
            <w:r>
              <w:rPr>
                <w:rFonts w:ascii="Arial" w:hAnsi="Arial" w:cs="Arial"/>
                <w:color w:val="000000"/>
                <w:position w:val="-2"/>
                <w:sz w:val="18"/>
                <w:szCs w:val="18"/>
              </w:rPr>
              <w:t>Veljajo enake zahteve kot za vodilnega partnerja.</w:t>
            </w:r>
          </w:p>
        </w:tc>
      </w:tr>
      <w:tr w:rsidR="00103F9D" w14:paraId="759B4C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59C5C" w14:textId="77777777" w:rsidR="00103F9D" w:rsidRDefault="00D95B81" w:rsidP="006F6C1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9C7182"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17BB33EA" w14:textId="77777777" w:rsidR="00103F9D" w:rsidRDefault="00D95B81" w:rsidP="006F6C1F">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3C34784" w14:textId="77777777" w:rsidR="00103F9D" w:rsidRDefault="00D95B81" w:rsidP="006F6C1F">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1D57107" w14:textId="77777777" w:rsidR="00103F9D" w:rsidRDefault="00103F9D" w:rsidP="006F6C1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103F9D" w14:paraId="435A5F2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5DFA46" w14:textId="77777777" w:rsidR="00103F9D" w:rsidRDefault="00D95B81" w:rsidP="006F6C1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73C60" w14:textId="77777777" w:rsidR="00103F9D" w:rsidRDefault="00D95B81" w:rsidP="006F6C1F">
            <w:pPr>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1B40CC3" w14:textId="77777777" w:rsidR="00103F9D" w:rsidRDefault="00D95B81" w:rsidP="006F6C1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3F9D" w14:paraId="206847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1D5A6" w14:textId="77777777" w:rsidR="00103F9D" w:rsidRDefault="00D95B81" w:rsidP="006F6C1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E4A20" w14:textId="77777777" w:rsidR="00103F9D" w:rsidRDefault="00D95B81" w:rsidP="006F6C1F">
            <w:pPr>
              <w:jc w:val="both"/>
              <w:textAlignment w:val="center"/>
            </w:pPr>
            <w:r>
              <w:rPr>
                <w:rFonts w:ascii="Arial" w:hAnsi="Arial" w:cs="Arial"/>
                <w:color w:val="000000"/>
                <w:position w:val="-2"/>
                <w:sz w:val="18"/>
                <w:szCs w:val="18"/>
              </w:rPr>
              <w:t>Izpolnjen in podpisan Obrazec KROVNA IZJAVA in ESPD.</w:t>
            </w:r>
          </w:p>
          <w:p w14:paraId="041E7B2E" w14:textId="77777777" w:rsidR="00103F9D" w:rsidRDefault="00D95B81" w:rsidP="006F6C1F">
            <w:pPr>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03F9D" w14:paraId="0179E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CEE3D" w14:textId="77777777" w:rsidR="00103F9D" w:rsidRDefault="00D95B81" w:rsidP="006F6C1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7CF55" w14:textId="22BC00BC" w:rsidR="00103F9D" w:rsidRDefault="00D95B81" w:rsidP="006F6C1F">
            <w:pPr>
              <w:jc w:val="both"/>
              <w:textAlignment w:val="center"/>
            </w:pPr>
            <w:r>
              <w:rPr>
                <w:rFonts w:ascii="Arial" w:hAnsi="Arial" w:cs="Arial"/>
                <w:color w:val="000000"/>
                <w:position w:val="-2"/>
                <w:sz w:val="18"/>
                <w:szCs w:val="18"/>
              </w:rPr>
              <w:t> /</w:t>
            </w:r>
          </w:p>
        </w:tc>
      </w:tr>
      <w:tr w:rsidR="00103F9D" w14:paraId="44BAF0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6D989" w14:textId="77777777" w:rsidR="00103F9D" w:rsidRDefault="00D95B81" w:rsidP="006F6C1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3BC7"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2D6632E3" w14:textId="77777777" w:rsidR="00103F9D" w:rsidRDefault="00D95B81" w:rsidP="006F6C1F">
            <w:pPr>
              <w:jc w:val="both"/>
              <w:textAlignment w:val="center"/>
            </w:pPr>
            <w:r>
              <w:rPr>
                <w:rFonts w:ascii="Arial" w:hAnsi="Arial" w:cs="Arial"/>
                <w:color w:val="000000"/>
                <w:position w:val="-2"/>
                <w:sz w:val="18"/>
                <w:szCs w:val="18"/>
              </w:rPr>
              <w:t>Izpolnjen in podpisan Obrazec  KROVNA IZJAVA.</w:t>
            </w:r>
          </w:p>
        </w:tc>
      </w:tr>
      <w:tr w:rsidR="00103F9D" w14:paraId="1A8CE4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713E9" w14:textId="77777777" w:rsidR="00103F9D" w:rsidRDefault="00D95B81" w:rsidP="006F6C1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3A38B"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2005D36E" w14:textId="77777777" w:rsidR="00103F9D" w:rsidRDefault="00D95B81" w:rsidP="006F6C1F">
            <w:pPr>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tc>
      </w:tr>
    </w:tbl>
    <w:p w14:paraId="2A333F88" w14:textId="77777777" w:rsidR="00103F9D" w:rsidRDefault="00103F9D" w:rsidP="006F6C1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103F9D" w14:paraId="5C0AE8B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B1905D2" w14:textId="77777777" w:rsidR="00103F9D" w:rsidRDefault="00D95B81" w:rsidP="006F6C1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112B8" w14:textId="77777777" w:rsidR="00103F9D" w:rsidRDefault="00D95B81" w:rsidP="006F6C1F">
            <w:pPr>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37F6FB" w14:textId="77777777" w:rsidR="00103F9D" w:rsidRDefault="00D95B81" w:rsidP="006F6C1F">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03F9D" w14:paraId="463ADE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F16FE" w14:textId="77777777" w:rsidR="00103F9D" w:rsidRDefault="00D95B81" w:rsidP="006F6C1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1C591" w14:textId="77777777" w:rsidR="00103F9D" w:rsidRDefault="00D95B81" w:rsidP="006F6C1F">
            <w:pPr>
              <w:jc w:val="both"/>
              <w:textAlignment w:val="center"/>
            </w:pPr>
            <w:r>
              <w:rPr>
                <w:rFonts w:ascii="Arial" w:hAnsi="Arial" w:cs="Arial"/>
                <w:color w:val="000000"/>
                <w:position w:val="-2"/>
                <w:sz w:val="18"/>
                <w:szCs w:val="18"/>
              </w:rPr>
              <w:t>Izpolnjen in podpisan Obrazec  KROVNA IZJAVA in ESPD.</w:t>
            </w:r>
          </w:p>
          <w:p w14:paraId="34B54DD4" w14:textId="77777777" w:rsidR="00103F9D" w:rsidRDefault="00D95B81" w:rsidP="006F6C1F">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A778520" w14:textId="77777777" w:rsidR="00103F9D" w:rsidRDefault="00D95B81" w:rsidP="006F6C1F">
            <w:pPr>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103F9D" w14:paraId="61DE13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90E28" w14:textId="77777777" w:rsidR="00103F9D" w:rsidRDefault="00D95B81" w:rsidP="006F6C1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0F82F" w14:textId="77777777" w:rsidR="00103F9D" w:rsidRDefault="00D95B81" w:rsidP="006F6C1F">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03F9D" w14:paraId="10CCA3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50825" w14:textId="77777777" w:rsidR="00103F9D" w:rsidRDefault="00D95B81" w:rsidP="006F6C1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62605"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70CD5898" w14:textId="77777777" w:rsidR="00103F9D" w:rsidRDefault="00D95B81" w:rsidP="006F6C1F">
            <w:pPr>
              <w:jc w:val="both"/>
              <w:textAlignment w:val="center"/>
            </w:pPr>
            <w:r>
              <w:rPr>
                <w:rFonts w:ascii="Arial" w:hAnsi="Arial" w:cs="Arial"/>
                <w:color w:val="000000"/>
                <w:position w:val="-2"/>
                <w:sz w:val="18"/>
                <w:szCs w:val="18"/>
              </w:rPr>
              <w:t>Izpolnjen in podpisan Obrazec  KROVNA IZJAVA.</w:t>
            </w:r>
          </w:p>
        </w:tc>
      </w:tr>
      <w:tr w:rsidR="00103F9D" w14:paraId="31B89F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0D3D6" w14:textId="77777777" w:rsidR="00103F9D" w:rsidRDefault="00D95B81" w:rsidP="006F6C1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B68FF"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1FB7D794" w14:textId="77777777" w:rsidR="00103F9D" w:rsidRDefault="00D95B81" w:rsidP="006F6C1F">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AD6138B" w14:textId="77777777" w:rsidR="00103F9D" w:rsidRDefault="00D95B81" w:rsidP="006F6C1F">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2DE03A1" w14:textId="77777777" w:rsidR="00103F9D" w:rsidRDefault="00103F9D" w:rsidP="006F6C1F">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103F9D" w14:paraId="63F03CF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A3DE7BD" w14:textId="77777777" w:rsidR="00103F9D" w:rsidRDefault="00D95B81">
            <w:r>
              <w:rPr>
                <w:rFonts w:ascii="Arial" w:hAnsi="Arial" w:cs="Arial"/>
                <w:color w:val="FFFFFF"/>
                <w:position w:val="-2"/>
                <w:sz w:val="18"/>
                <w:szCs w:val="18"/>
              </w:rPr>
              <w:t>Poslovna in finančna sposobnost</w:t>
            </w:r>
          </w:p>
        </w:tc>
      </w:tr>
    </w:tbl>
    <w:p w14:paraId="125F9A83" w14:textId="77777777" w:rsidR="00103F9D" w:rsidRDefault="00103F9D" w:rsidP="006F6C1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103F9D" w14:paraId="149E63B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8B751B4" w14:textId="77777777" w:rsidR="00103F9D" w:rsidRDefault="00D95B81" w:rsidP="006F6C1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6567C" w14:textId="77777777" w:rsidR="00103F9D" w:rsidRDefault="00D95B81" w:rsidP="006F6C1F">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2F0A2B1" w14:textId="77777777" w:rsidR="00103F9D" w:rsidRDefault="00D95B81" w:rsidP="006F6C1F">
            <w:pPr>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03F9D" w14:paraId="3AB1CC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4A120" w14:textId="77777777" w:rsidR="00103F9D" w:rsidRDefault="00D95B81" w:rsidP="006F6C1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61832" w14:textId="77777777" w:rsidR="00103F9D" w:rsidRDefault="00D95B81" w:rsidP="006F6C1F">
            <w:pPr>
              <w:jc w:val="both"/>
              <w:textAlignment w:val="center"/>
            </w:pPr>
            <w:r>
              <w:rPr>
                <w:rFonts w:ascii="Arial" w:hAnsi="Arial" w:cs="Arial"/>
                <w:color w:val="000000"/>
                <w:position w:val="-2"/>
                <w:sz w:val="18"/>
                <w:szCs w:val="18"/>
              </w:rPr>
              <w:t>Izpolnjen in podpisan Obrazec KROVNA IZJAVA in ESPD.</w:t>
            </w:r>
          </w:p>
          <w:p w14:paraId="795B329E" w14:textId="77777777" w:rsidR="00103F9D" w:rsidRDefault="00D95B81" w:rsidP="006F6C1F">
            <w:pPr>
              <w:jc w:val="both"/>
              <w:textAlignment w:val="center"/>
            </w:pPr>
            <w:r>
              <w:rPr>
                <w:rFonts w:ascii="Arial" w:hAnsi="Arial" w:cs="Arial"/>
                <w:color w:val="000000"/>
                <w:position w:val="-2"/>
                <w:sz w:val="18"/>
                <w:szCs w:val="18"/>
              </w:rPr>
              <w:t>Naročnik lahko izpolnjevanje navedenega pogoja preveri v uradnih registrih in evidencah.</w:t>
            </w:r>
          </w:p>
        </w:tc>
      </w:tr>
      <w:tr w:rsidR="00103F9D" w14:paraId="6A9268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9D417" w14:textId="77777777" w:rsidR="00103F9D" w:rsidRDefault="00D95B81" w:rsidP="006F6C1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5B0E" w14:textId="77777777" w:rsidR="00103F9D" w:rsidRDefault="00D95B81" w:rsidP="006F6C1F">
            <w:pPr>
              <w:jc w:val="both"/>
              <w:textAlignment w:val="center"/>
            </w:pPr>
            <w:r>
              <w:rPr>
                <w:rFonts w:ascii="Arial" w:hAnsi="Arial" w:cs="Arial"/>
                <w:color w:val="000000"/>
                <w:position w:val="-2"/>
                <w:sz w:val="18"/>
                <w:szCs w:val="18"/>
                <w:u w:val="single"/>
              </w:rPr>
              <w:t>Gospodarski subjekti, ki nimajo sedeža v Republiki Sloveniji:</w:t>
            </w:r>
          </w:p>
          <w:p w14:paraId="57942D15" w14:textId="77777777" w:rsidR="00103F9D" w:rsidRDefault="00D95B81" w:rsidP="006F6C1F">
            <w:pPr>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03F9D" w14:paraId="0B992A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A29DA" w14:textId="77777777" w:rsidR="00103F9D" w:rsidRDefault="00D95B81" w:rsidP="006F6C1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44BEA"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064120EF" w14:textId="77777777" w:rsidR="00103F9D" w:rsidRDefault="00D95B81" w:rsidP="006F6C1F">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03F9D" w14:paraId="655FF5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F6444" w14:textId="77777777" w:rsidR="00103F9D" w:rsidRDefault="00D95B81" w:rsidP="006F6C1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64CB5" w14:textId="77777777" w:rsidR="00103F9D" w:rsidRDefault="00D95B81" w:rsidP="006F6C1F">
            <w:pPr>
              <w:jc w:val="both"/>
              <w:textAlignment w:val="center"/>
            </w:pPr>
            <w:r>
              <w:rPr>
                <w:rFonts w:ascii="Arial" w:hAnsi="Arial" w:cs="Arial"/>
                <w:color w:val="000000"/>
                <w:position w:val="-2"/>
                <w:sz w:val="18"/>
                <w:szCs w:val="18"/>
              </w:rPr>
              <w:t>MORAJO izpolnjevati pogoj</w:t>
            </w:r>
          </w:p>
          <w:p w14:paraId="5E39AAF2" w14:textId="77777777" w:rsidR="00103F9D" w:rsidRDefault="00D95B81" w:rsidP="006F6C1F">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D481C0F" w14:textId="77777777" w:rsidR="00103F9D" w:rsidRDefault="00103F9D" w:rsidP="006F6C1F">
      <w:pPr>
        <w:spacing w:after="0" w:line="240" w:lineRule="auto"/>
      </w:pPr>
    </w:p>
    <w:tbl>
      <w:tblPr>
        <w:tblStyle w:val="NormalTablePHPDOCX"/>
        <w:tblW w:w="2500" w:type="pct"/>
        <w:tblInd w:w="108" w:type="dxa"/>
        <w:tblLook w:val="04A0" w:firstRow="1" w:lastRow="0" w:firstColumn="1" w:lastColumn="0" w:noHBand="0" w:noVBand="1"/>
      </w:tblPr>
      <w:tblGrid>
        <w:gridCol w:w="4504"/>
      </w:tblGrid>
      <w:tr w:rsidR="00103F9D" w14:paraId="58975BF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269315C" w14:textId="77777777" w:rsidR="00103F9D" w:rsidRDefault="00D95B81">
            <w:r>
              <w:rPr>
                <w:rFonts w:ascii="Arial" w:hAnsi="Arial" w:cs="Arial"/>
                <w:color w:val="FFFFFF"/>
                <w:position w:val="-2"/>
                <w:sz w:val="18"/>
                <w:szCs w:val="18"/>
              </w:rPr>
              <w:t>Tehnična sposobnost</w:t>
            </w:r>
          </w:p>
        </w:tc>
      </w:tr>
    </w:tbl>
    <w:p w14:paraId="41AF8F0F" w14:textId="77777777" w:rsidR="00103F9D" w:rsidRDefault="00103F9D" w:rsidP="006F6C1F">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103F9D" w14:paraId="4FBDED6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710101D" w14:textId="77777777" w:rsidR="00103F9D" w:rsidRDefault="00D95B81" w:rsidP="006F6C1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6DDF6" w14:textId="77777777" w:rsidR="00103F9D" w:rsidRDefault="00D95B81" w:rsidP="006F6C1F">
            <w:pPr>
              <w:jc w:val="both"/>
              <w:textAlignment w:val="center"/>
            </w:pPr>
            <w:r>
              <w:rPr>
                <w:rFonts w:ascii="Arial" w:hAnsi="Arial" w:cs="Arial"/>
                <w:color w:val="000000"/>
                <w:position w:val="-2"/>
                <w:sz w:val="18"/>
                <w:szCs w:val="18"/>
              </w:rPr>
              <w:t xml:space="preserve">Gospodarski subjekt je v </w:t>
            </w:r>
            <w:r>
              <w:rPr>
                <w:rFonts w:ascii="Arial" w:hAnsi="Arial" w:cs="Arial"/>
                <w:color w:val="000000"/>
                <w:position w:val="-2"/>
                <w:sz w:val="18"/>
                <w:szCs w:val="18"/>
                <w:u w:val="single"/>
              </w:rPr>
              <w:t>zadnjih petih (5) letih</w:t>
            </w:r>
            <w:r>
              <w:rPr>
                <w:rFonts w:ascii="Arial" w:hAnsi="Arial" w:cs="Arial"/>
                <w:color w:val="000000"/>
                <w:position w:val="-2"/>
                <w:sz w:val="18"/>
                <w:szCs w:val="18"/>
              </w:rPr>
              <w:t xml:space="preserve"> pred rokom za prejem ponudb uspešno izvedel </w:t>
            </w:r>
            <w:r>
              <w:rPr>
                <w:rFonts w:ascii="Arial" w:hAnsi="Arial" w:cs="Arial"/>
                <w:color w:val="000000"/>
                <w:position w:val="-2"/>
                <w:sz w:val="18"/>
                <w:szCs w:val="18"/>
                <w:u w:val="single"/>
              </w:rPr>
              <w:t>vsaj dva (2)</w:t>
            </w:r>
            <w:r>
              <w:rPr>
                <w:rFonts w:ascii="Arial" w:hAnsi="Arial" w:cs="Arial"/>
                <w:color w:val="000000"/>
                <w:position w:val="-2"/>
                <w:sz w:val="18"/>
                <w:szCs w:val="18"/>
              </w:rPr>
              <w:t xml:space="preserve"> enaka ali primerljiva posla, ki se nanašata na nabavo medicinske opreme, pri čemer je vrednost vsake reference znašala najmanj </w:t>
            </w:r>
            <w:r>
              <w:rPr>
                <w:rFonts w:ascii="Arial" w:hAnsi="Arial" w:cs="Arial"/>
                <w:color w:val="000000"/>
                <w:position w:val="-2"/>
                <w:sz w:val="18"/>
                <w:szCs w:val="18"/>
                <w:u w:val="single"/>
              </w:rPr>
              <w:t>120.000,00 EUR brez DDV.</w:t>
            </w:r>
          </w:p>
        </w:tc>
      </w:tr>
      <w:tr w:rsidR="00103F9D" w14:paraId="40E901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94363" w14:textId="77777777" w:rsidR="00103F9D" w:rsidRDefault="00D95B81" w:rsidP="006F6C1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B04EE" w14:textId="0A8A52C6" w:rsidR="00103F9D" w:rsidRDefault="00D95B81" w:rsidP="006F6C1F">
            <w:pPr>
              <w:jc w:val="both"/>
              <w:textAlignment w:val="center"/>
            </w:pPr>
            <w:r>
              <w:rPr>
                <w:rFonts w:ascii="Arial" w:hAnsi="Arial" w:cs="Arial"/>
                <w:color w:val="000000"/>
                <w:position w:val="-2"/>
                <w:sz w:val="18"/>
                <w:szCs w:val="18"/>
              </w:rPr>
              <w:t xml:space="preserve">Izpolnjen obrazec št. </w:t>
            </w:r>
            <w:r w:rsidR="0043467E">
              <w:rPr>
                <w:rFonts w:ascii="Arial" w:hAnsi="Arial" w:cs="Arial"/>
                <w:color w:val="000000"/>
                <w:position w:val="-2"/>
                <w:sz w:val="18"/>
                <w:szCs w:val="18"/>
              </w:rPr>
              <w:t>5</w:t>
            </w:r>
            <w:r>
              <w:rPr>
                <w:rFonts w:ascii="Arial" w:hAnsi="Arial" w:cs="Arial"/>
                <w:color w:val="000000"/>
                <w:position w:val="-2"/>
                <w:sz w:val="18"/>
                <w:szCs w:val="18"/>
              </w:rPr>
              <w:t xml:space="preserve"> - </w:t>
            </w:r>
            <w:r>
              <w:rPr>
                <w:rFonts w:ascii="Arial" w:hAnsi="Arial" w:cs="Arial"/>
                <w:i/>
                <w:iCs/>
                <w:color w:val="000000"/>
                <w:position w:val="-2"/>
                <w:sz w:val="18"/>
                <w:szCs w:val="18"/>
              </w:rPr>
              <w:t>Referenca ter obrazec</w:t>
            </w:r>
            <w:r>
              <w:rPr>
                <w:rFonts w:ascii="Arial" w:hAnsi="Arial" w:cs="Arial"/>
                <w:color w:val="000000"/>
                <w:position w:val="-2"/>
                <w:sz w:val="18"/>
                <w:szCs w:val="18"/>
              </w:rPr>
              <w:t xml:space="preserve"> št. </w:t>
            </w:r>
            <w:r w:rsidR="0043467E">
              <w:rPr>
                <w:rFonts w:ascii="Arial" w:hAnsi="Arial" w:cs="Arial"/>
                <w:color w:val="000000"/>
                <w:position w:val="-2"/>
                <w:sz w:val="18"/>
                <w:szCs w:val="18"/>
              </w:rPr>
              <w:t>6</w:t>
            </w:r>
            <w:r>
              <w:rPr>
                <w:rFonts w:ascii="Arial" w:hAnsi="Arial" w:cs="Arial"/>
                <w:color w:val="000000"/>
                <w:position w:val="-2"/>
                <w:sz w:val="18"/>
                <w:szCs w:val="18"/>
              </w:rPr>
              <w:t xml:space="preserve"> - </w:t>
            </w:r>
            <w:r>
              <w:rPr>
                <w:rFonts w:ascii="Arial" w:hAnsi="Arial" w:cs="Arial"/>
                <w:i/>
                <w:iCs/>
                <w:color w:val="000000"/>
                <w:position w:val="-2"/>
                <w:sz w:val="18"/>
                <w:szCs w:val="18"/>
              </w:rPr>
              <w:t>Potrdilo o dobro opravljenem delu</w:t>
            </w:r>
          </w:p>
        </w:tc>
      </w:tr>
      <w:tr w:rsidR="00103F9D" w14:paraId="7F0D4E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4A359" w14:textId="77777777" w:rsidR="00103F9D" w:rsidRDefault="00D95B81" w:rsidP="006F6C1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B788E" w14:textId="77777777" w:rsidR="00103F9D" w:rsidRDefault="00D95B81" w:rsidP="006F6C1F">
            <w:pPr>
              <w:jc w:val="both"/>
              <w:textAlignment w:val="center"/>
            </w:pPr>
            <w:r>
              <w:rPr>
                <w:rFonts w:ascii="Arial" w:hAnsi="Arial" w:cs="Arial"/>
                <w:color w:val="000000"/>
                <w:position w:val="-2"/>
                <w:sz w:val="18"/>
                <w:szCs w:val="18"/>
              </w:rPr>
              <w:t>Za enak ali primerljiv posel se šteje dobava in nadgradnja specialnih vozil, primerljivih javnemu naročilu.</w:t>
            </w:r>
          </w:p>
          <w:p w14:paraId="7FBCB6A6" w14:textId="77777777" w:rsidR="00103F9D" w:rsidRDefault="00D95B81" w:rsidP="006F6C1F">
            <w:pPr>
              <w:jc w:val="both"/>
              <w:textAlignment w:val="center"/>
            </w:pPr>
            <w:r>
              <w:rPr>
                <w:rFonts w:ascii="Arial" w:hAnsi="Arial" w:cs="Arial"/>
                <w:color w:val="000000"/>
                <w:position w:val="-2"/>
                <w:sz w:val="18"/>
                <w:szCs w:val="18"/>
              </w:rPr>
              <w:t>Referenčni posel je moral biti zaključen pred iztekom roka za oddajo ponudbe.</w:t>
            </w:r>
            <w:r>
              <w:rPr>
                <w:rFonts w:ascii="Arial" w:hAnsi="Arial" w:cs="Arial"/>
                <w:color w:val="000000"/>
                <w:position w:val="-2"/>
                <w:sz w:val="18"/>
                <w:szCs w:val="18"/>
              </w:rPr>
              <w:br/>
              <w:t>Posel je bil opravljen pravočasno, strokovno, kakovostno in v skladu z določili pogodbe. Obračun izvedenih del je bil izveden korektno.</w:t>
            </w:r>
          </w:p>
          <w:p w14:paraId="05B8010F" w14:textId="77777777" w:rsidR="00103F9D" w:rsidRDefault="00D95B81" w:rsidP="006F6C1F">
            <w:pPr>
              <w:jc w:val="both"/>
              <w:textAlignment w:val="center"/>
            </w:pPr>
            <w:r>
              <w:rPr>
                <w:rFonts w:ascii="Arial" w:hAnsi="Arial" w:cs="Arial"/>
                <w:color w:val="000000"/>
                <w:position w:val="-2"/>
                <w:sz w:val="18"/>
                <w:szCs w:val="18"/>
              </w:rPr>
              <w:t>Naročnik si pridržuje pravico, da predložene reference preveri sam, in jih ne upošteva, v kolikor le-teh ne bo mogoče pridobiti oz. preveriti (preverba istovrstnosti referenčnih del).</w:t>
            </w:r>
          </w:p>
        </w:tc>
      </w:tr>
      <w:tr w:rsidR="00103F9D" w14:paraId="6A2BC5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C4B19" w14:textId="77777777" w:rsidR="00103F9D" w:rsidRDefault="00D95B81" w:rsidP="006F6C1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9D4EC" w14:textId="77777777" w:rsidR="00103F9D" w:rsidRDefault="00D95B81" w:rsidP="006F6C1F">
            <w:pPr>
              <w:jc w:val="both"/>
              <w:textAlignment w:val="center"/>
            </w:pPr>
            <w:r>
              <w:rPr>
                <w:rFonts w:ascii="Arial" w:hAnsi="Arial" w:cs="Arial"/>
                <w:color w:val="000000"/>
                <w:position w:val="-2"/>
                <w:sz w:val="18"/>
                <w:szCs w:val="18"/>
              </w:rPr>
              <w:t>KUMULATIVNO izpolnjevanje pogoja</w:t>
            </w:r>
          </w:p>
          <w:p w14:paraId="78DA4F93" w14:textId="77777777" w:rsidR="00103F9D" w:rsidRDefault="00D95B81" w:rsidP="006F6C1F">
            <w:pPr>
              <w:jc w:val="both"/>
              <w:textAlignment w:val="center"/>
            </w:pPr>
            <w:r>
              <w:rPr>
                <w:rFonts w:ascii="Arial" w:hAnsi="Arial" w:cs="Arial"/>
                <w:color w:val="000000"/>
                <w:position w:val="-2"/>
                <w:sz w:val="18"/>
                <w:szCs w:val="18"/>
              </w:rPr>
              <w:t> </w:t>
            </w:r>
          </w:p>
        </w:tc>
      </w:tr>
      <w:tr w:rsidR="00103F9D" w14:paraId="6744D7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C0AEB" w14:textId="77777777" w:rsidR="00103F9D" w:rsidRDefault="00D95B81" w:rsidP="006F6C1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6C086" w14:textId="2174FDE5" w:rsidR="00103F9D" w:rsidRDefault="00D95B81" w:rsidP="006F6C1F">
            <w:pPr>
              <w:jc w:val="both"/>
              <w:textAlignment w:val="center"/>
            </w:pPr>
            <w:r>
              <w:rPr>
                <w:rFonts w:ascii="Arial" w:hAnsi="Arial" w:cs="Arial"/>
                <w:color w:val="000000"/>
                <w:position w:val="-2"/>
                <w:sz w:val="18"/>
                <w:szCs w:val="18"/>
              </w:rPr>
              <w:t>KUMULATIVNO izpolnjevanje pogoja </w:t>
            </w:r>
          </w:p>
        </w:tc>
      </w:tr>
    </w:tbl>
    <w:p w14:paraId="56FDEFF8" w14:textId="77777777" w:rsidR="00103F9D" w:rsidRDefault="00103F9D">
      <w:pPr>
        <w:sectPr w:rsidR="00103F9D" w:rsidSect="00D931BF">
          <w:pgSz w:w="11906" w:h="16838"/>
          <w:pgMar w:top="1418" w:right="1418" w:bottom="1418" w:left="1418" w:header="567" w:footer="680" w:gutter="0"/>
          <w:cols w:space="708"/>
          <w:docGrid w:linePitch="360"/>
        </w:sectPr>
      </w:pPr>
    </w:p>
    <w:p w14:paraId="66EBD4E8" w14:textId="77777777" w:rsidR="00D95B81" w:rsidRPr="00141928" w:rsidRDefault="00D95B8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03F9D" w14:paraId="2892967B" w14:textId="77777777">
        <w:tc>
          <w:tcPr>
            <w:tcW w:w="0" w:type="auto"/>
            <w:shd w:val="clear" w:color="auto" w:fill="000000"/>
            <w:tcMar>
              <w:top w:w="150" w:type="dxa"/>
              <w:bottom w:w="150" w:type="dxa"/>
            </w:tcMar>
            <w:vAlign w:val="center"/>
          </w:tcPr>
          <w:p w14:paraId="0053C3FE" w14:textId="77777777" w:rsidR="00103F9D" w:rsidRDefault="00D95B81">
            <w:pPr>
              <w:jc w:val="center"/>
            </w:pPr>
            <w:r>
              <w:rPr>
                <w:rFonts w:ascii="Arial" w:hAnsi="Arial" w:cs="Arial"/>
                <w:b/>
                <w:bCs/>
                <w:color w:val="FFFFFF"/>
                <w:position w:val="-2"/>
                <w:sz w:val="18"/>
                <w:szCs w:val="18"/>
                <w:shd w:val="clear" w:color="auto" w:fill="000000"/>
              </w:rPr>
              <w:t>Zavarovanje za dobro izvedbo</w:t>
            </w:r>
          </w:p>
        </w:tc>
      </w:tr>
    </w:tbl>
    <w:p w14:paraId="1AA3B0CC" w14:textId="77777777" w:rsidR="00103F9D" w:rsidRDefault="00D95B81">
      <w:pPr>
        <w:spacing w:before="225" w:after="225" w:line="240" w:lineRule="auto"/>
        <w:jc w:val="both"/>
      </w:pPr>
      <w:r>
        <w:rPr>
          <w:rFonts w:ascii="Arial" w:hAnsi="Arial" w:cs="Arial"/>
          <w:color w:val="000000"/>
          <w:sz w:val="18"/>
          <w:szCs w:val="18"/>
        </w:rPr>
        <w:t>Instrument zavarovanja: bančna garancija / kavcijsko zavarovanje, menica</w:t>
      </w:r>
    </w:p>
    <w:p w14:paraId="14C2483F" w14:textId="77777777" w:rsidR="00103F9D" w:rsidRDefault="00D95B81">
      <w:pPr>
        <w:spacing w:before="225" w:after="225" w:line="240" w:lineRule="auto"/>
        <w:jc w:val="both"/>
      </w:pPr>
      <w:r>
        <w:rPr>
          <w:rFonts w:ascii="Arial" w:hAnsi="Arial" w:cs="Arial"/>
          <w:color w:val="000000"/>
          <w:sz w:val="18"/>
          <w:szCs w:val="18"/>
        </w:rPr>
        <w:t>Višina zavarovanja: najmanj 10,00 % pogodbene vrednosti z DDV</w:t>
      </w:r>
    </w:p>
    <w:p w14:paraId="7C5A4CF5" w14:textId="77777777" w:rsidR="00103F9D" w:rsidRDefault="00D95B81">
      <w:pPr>
        <w:spacing w:before="225" w:after="225" w:line="240" w:lineRule="auto"/>
        <w:jc w:val="both"/>
      </w:pPr>
      <w:r>
        <w:rPr>
          <w:rFonts w:ascii="Arial" w:hAnsi="Arial" w:cs="Arial"/>
          <w:color w:val="000000"/>
          <w:sz w:val="18"/>
          <w:szCs w:val="18"/>
        </w:rPr>
        <w:t>Čas veljavnosti: najmanj 30 dni od roka za izvedbo del</w:t>
      </w:r>
    </w:p>
    <w:p w14:paraId="2F475C6C" w14:textId="77777777" w:rsidR="00103F9D" w:rsidRDefault="00D95B81">
      <w:pPr>
        <w:spacing w:before="225" w:after="225" w:line="240" w:lineRule="auto"/>
        <w:jc w:val="both"/>
      </w:pPr>
      <w:r>
        <w:rPr>
          <w:rFonts w:ascii="Arial" w:hAnsi="Arial" w:cs="Arial"/>
          <w:color w:val="000000"/>
          <w:sz w:val="18"/>
          <w:szCs w:val="18"/>
        </w:rPr>
        <w:t>Zahtevanje dokazila: ni zahtevano dokazilo</w:t>
      </w:r>
    </w:p>
    <w:p w14:paraId="5FB17A2B" w14:textId="77777777" w:rsidR="00103F9D" w:rsidRDefault="00D95B81">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03F9D" w14:paraId="7E79A05A" w14:textId="77777777">
        <w:tc>
          <w:tcPr>
            <w:tcW w:w="0" w:type="auto"/>
            <w:shd w:val="clear" w:color="auto" w:fill="000000"/>
            <w:tcMar>
              <w:top w:w="150" w:type="dxa"/>
              <w:bottom w:w="150" w:type="dxa"/>
            </w:tcMar>
            <w:vAlign w:val="center"/>
          </w:tcPr>
          <w:p w14:paraId="36A8A2C8" w14:textId="77777777" w:rsidR="00103F9D" w:rsidRDefault="00D95B81">
            <w:pPr>
              <w:jc w:val="center"/>
            </w:pPr>
            <w:r>
              <w:rPr>
                <w:rFonts w:ascii="Arial" w:hAnsi="Arial" w:cs="Arial"/>
                <w:b/>
                <w:bCs/>
                <w:color w:val="FFFFFF"/>
                <w:position w:val="-2"/>
                <w:sz w:val="18"/>
                <w:szCs w:val="18"/>
                <w:shd w:val="clear" w:color="auto" w:fill="000000"/>
              </w:rPr>
              <w:t>Zavarovanje za odpravo napak</w:t>
            </w:r>
          </w:p>
        </w:tc>
      </w:tr>
    </w:tbl>
    <w:p w14:paraId="1B09AAC3" w14:textId="77777777" w:rsidR="00103F9D" w:rsidRDefault="00D95B81">
      <w:pPr>
        <w:spacing w:before="225" w:after="225" w:line="240" w:lineRule="auto"/>
        <w:jc w:val="both"/>
      </w:pPr>
      <w:r>
        <w:rPr>
          <w:rFonts w:ascii="Arial" w:hAnsi="Arial" w:cs="Arial"/>
          <w:color w:val="000000"/>
          <w:sz w:val="18"/>
          <w:szCs w:val="18"/>
        </w:rPr>
        <w:t>Instrument zavarovanja: bančna garancija / kavcijsko zavarovanje</w:t>
      </w:r>
    </w:p>
    <w:p w14:paraId="5CE8BD4D" w14:textId="77777777" w:rsidR="00103F9D" w:rsidRDefault="00D95B81">
      <w:pPr>
        <w:spacing w:before="225" w:after="225" w:line="240" w:lineRule="auto"/>
        <w:jc w:val="both"/>
      </w:pPr>
      <w:r>
        <w:rPr>
          <w:rFonts w:ascii="Arial" w:hAnsi="Arial" w:cs="Arial"/>
          <w:color w:val="000000"/>
          <w:sz w:val="18"/>
          <w:szCs w:val="18"/>
        </w:rPr>
        <w:t>Višina zavarovanja: najmanj 5,00 % pogodbene vrednosti z DDV</w:t>
      </w:r>
    </w:p>
    <w:p w14:paraId="67B3113B" w14:textId="7B257C5F" w:rsidR="00103F9D" w:rsidRDefault="00D95B81">
      <w:pPr>
        <w:spacing w:before="225" w:after="225" w:line="240" w:lineRule="auto"/>
        <w:jc w:val="both"/>
      </w:pPr>
      <w:r>
        <w:rPr>
          <w:rFonts w:ascii="Arial" w:hAnsi="Arial" w:cs="Arial"/>
          <w:color w:val="000000"/>
          <w:sz w:val="18"/>
          <w:szCs w:val="18"/>
        </w:rPr>
        <w:t>Čas veljavnosti: najmanj 3 leta od prevzema oz. roka za izvedbo del</w:t>
      </w:r>
      <w:r w:rsidR="0027501F">
        <w:rPr>
          <w:rFonts w:ascii="Arial" w:hAnsi="Arial" w:cs="Arial"/>
          <w:color w:val="000000"/>
          <w:sz w:val="18"/>
          <w:szCs w:val="18"/>
        </w:rPr>
        <w:t>.</w:t>
      </w:r>
    </w:p>
    <w:p w14:paraId="5BA8F19A" w14:textId="77777777" w:rsidR="00103F9D" w:rsidRDefault="00D95B81">
      <w:pPr>
        <w:spacing w:before="225" w:after="225" w:line="240" w:lineRule="auto"/>
        <w:jc w:val="both"/>
      </w:pPr>
      <w:r>
        <w:rPr>
          <w:rFonts w:ascii="Arial" w:hAnsi="Arial" w:cs="Arial"/>
          <w:color w:val="000000"/>
          <w:sz w:val="18"/>
          <w:szCs w:val="18"/>
        </w:rPr>
        <w:t>Zahtevanje dokazila: ni zahtevano dokazilo</w:t>
      </w:r>
    </w:p>
    <w:p w14:paraId="7B4993BB" w14:textId="77777777" w:rsidR="00103F9D" w:rsidRDefault="00D95B81">
      <w:pPr>
        <w:spacing w:before="225" w:after="225" w:line="240" w:lineRule="auto"/>
      </w:pPr>
      <w:r>
        <w:rPr>
          <w:rFonts w:ascii="Arial" w:hAnsi="Arial" w:cs="Arial"/>
          <w:color w:val="000000"/>
          <w:sz w:val="18"/>
          <w:szCs w:val="18"/>
        </w:rPr>
        <w:t>Ponudnik z oddajo ponudbe potrjuje, da bo naročniku izročil ustrezno zavarovanje.</w:t>
      </w:r>
    </w:p>
    <w:p w14:paraId="50B577A0" w14:textId="77777777" w:rsidR="00103F9D" w:rsidRDefault="00D76472">
      <w:r>
        <w:pict w14:anchorId="2ACC5B1E">
          <v:rect id="_x0000_i1025" style="width:0;height:1.5pt" o:hralign="center" o:hrstd="t" o:hr="t" fillcolor="#aca899" stroked="f"/>
        </w:pict>
      </w:r>
    </w:p>
    <w:p w14:paraId="5CBB175B" w14:textId="77777777" w:rsidR="00103F9D" w:rsidRDefault="00D95B81" w:rsidP="000E7984">
      <w:pPr>
        <w:spacing w:before="120" w:after="120" w:line="360" w:lineRule="auto"/>
        <w:jc w:val="both"/>
      </w:pPr>
      <w:r>
        <w:rPr>
          <w:rFonts w:ascii="Arial" w:hAnsi="Arial" w:cs="Arial"/>
          <w:color w:val="000000"/>
          <w:sz w:val="18"/>
          <w:szCs w:val="18"/>
        </w:rPr>
        <w:t>Splošna garancija mora znašati minimalno 24 mesecev. Dobavitelj mora za vso dobavljeno in vgrajeno medicinsko opremo zagotoviti najmanj 24-mesečni garancijski rok, ki začne teči z dnem podpisanega prevzemnega zapisnika. V garancijskem obdobju mora dobavitelj brezplačno zagotavljati odpravo vseh napak, vključno z materialom, delom in prevoznimi stroški ter izvajati redno vzdrževanje opreme po navodilih proizvajalca.</w:t>
      </w:r>
    </w:p>
    <w:p w14:paraId="107BDCEC" w14:textId="77777777" w:rsidR="00103F9D" w:rsidRDefault="00103F9D">
      <w:pPr>
        <w:sectPr w:rsidR="00103F9D" w:rsidSect="00D931BF">
          <w:pgSz w:w="11906" w:h="16838"/>
          <w:pgMar w:top="1418" w:right="1418" w:bottom="1418" w:left="1418" w:header="567" w:footer="680" w:gutter="0"/>
          <w:cols w:space="708"/>
          <w:docGrid w:linePitch="360"/>
        </w:sectPr>
      </w:pPr>
    </w:p>
    <w:p w14:paraId="7AD6FB8F" w14:textId="77777777" w:rsidR="00D95B81" w:rsidRPr="00A207D9" w:rsidRDefault="00D95B8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47D9523" w14:textId="77777777" w:rsidR="00D95B81" w:rsidRDefault="00D95B81"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03F9D" w14:paraId="2525793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CF20AF" w14:textId="77777777" w:rsidR="00103F9D" w:rsidRDefault="00D95B81">
            <w:r>
              <w:rPr>
                <w:rFonts w:ascii="Arial" w:hAnsi="Arial" w:cs="Arial"/>
                <w:b/>
                <w:bCs/>
                <w:color w:val="000000"/>
                <w:position w:val="-2"/>
                <w:sz w:val="18"/>
                <w:szCs w:val="18"/>
                <w:shd w:val="clear" w:color="auto" w:fill="FFFFFF"/>
              </w:rPr>
              <w:t>Opis predmeta/postavke 1: Nabava medicinske opreme za potrebe Satelitskega urgentnega centra Črnomelj</w:t>
            </w:r>
          </w:p>
        </w:tc>
      </w:tr>
    </w:tbl>
    <w:p w14:paraId="29A73FAB" w14:textId="611F3155" w:rsidR="00103F9D" w:rsidRPr="0027501F" w:rsidRDefault="00D95B81">
      <w:pPr>
        <w:spacing w:before="225" w:after="225" w:line="240" w:lineRule="auto"/>
        <w:jc w:val="both"/>
        <w:rPr>
          <w:rFonts w:ascii="Arial" w:hAnsi="Arial" w:cs="Arial"/>
          <w:b/>
          <w:bCs/>
          <w:color w:val="000000"/>
          <w:sz w:val="18"/>
          <w:szCs w:val="18"/>
        </w:rPr>
      </w:pPr>
      <w:r w:rsidRPr="0027501F">
        <w:rPr>
          <w:rFonts w:ascii="Arial" w:hAnsi="Arial" w:cs="Arial"/>
          <w:b/>
          <w:bCs/>
          <w:color w:val="000000"/>
          <w:sz w:val="18"/>
          <w:szCs w:val="18"/>
        </w:rPr>
        <w:t>Tehnične specifikacije in zahteve naročnika so v prilogi</w:t>
      </w:r>
      <w:r w:rsidR="006F6C1F" w:rsidRPr="0027501F">
        <w:rPr>
          <w:rFonts w:ascii="Arial" w:hAnsi="Arial" w:cs="Arial"/>
          <w:b/>
          <w:bCs/>
          <w:color w:val="000000"/>
          <w:sz w:val="18"/>
          <w:szCs w:val="18"/>
        </w:rPr>
        <w:t xml:space="preserve"> št. 3 </w:t>
      </w:r>
      <w:r w:rsidRPr="0027501F">
        <w:rPr>
          <w:rFonts w:ascii="Arial" w:hAnsi="Arial" w:cs="Arial"/>
          <w:b/>
          <w:bCs/>
          <w:color w:val="000000"/>
          <w:sz w:val="18"/>
          <w:szCs w:val="18"/>
        </w:rPr>
        <w:t>.</w:t>
      </w:r>
    </w:p>
    <w:p w14:paraId="03C59891" w14:textId="77777777" w:rsidR="0027501F" w:rsidRDefault="0027501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29"/>
      </w:tblGrid>
      <w:tr w:rsidR="00103F9D" w14:paraId="5B8C5B4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042538F" w14:textId="77777777" w:rsidR="00103F9D" w:rsidRDefault="00D95B81">
            <w:r>
              <w:rPr>
                <w:rFonts w:ascii="Arial" w:hAnsi="Arial" w:cs="Arial"/>
                <w:b/>
                <w:bCs/>
                <w:color w:val="000000"/>
                <w:position w:val="-2"/>
                <w:sz w:val="18"/>
                <w:szCs w:val="18"/>
                <w:shd w:val="clear" w:color="auto" w:fill="FFFFFF"/>
              </w:rPr>
              <w:t>Garancijska doba</w:t>
            </w:r>
          </w:p>
        </w:tc>
      </w:tr>
    </w:tbl>
    <w:p w14:paraId="32963EBF" w14:textId="77777777" w:rsidR="00103F9D" w:rsidRDefault="00D95B81" w:rsidP="0027501F">
      <w:pPr>
        <w:spacing w:before="120" w:after="120" w:line="360" w:lineRule="auto"/>
        <w:jc w:val="both"/>
      </w:pPr>
      <w:r>
        <w:rPr>
          <w:rFonts w:ascii="Arial" w:hAnsi="Arial" w:cs="Arial"/>
          <w:b/>
          <w:bCs/>
          <w:color w:val="000000"/>
          <w:sz w:val="18"/>
          <w:szCs w:val="18"/>
        </w:rPr>
        <w:t>Splošna garancija</w:t>
      </w:r>
      <w:r>
        <w:rPr>
          <w:rFonts w:ascii="Arial" w:hAnsi="Arial" w:cs="Arial"/>
          <w:color w:val="000000"/>
          <w:sz w:val="18"/>
          <w:szCs w:val="18"/>
        </w:rPr>
        <w:t xml:space="preserve"> mora znašati minimalno 24 mesecev. Dobavitelj mora za vso dobavljeno in vgrajeno medicinsko opremo zagotoviti najmanj </w:t>
      </w:r>
      <w:r>
        <w:rPr>
          <w:rFonts w:ascii="Arial" w:hAnsi="Arial" w:cs="Arial"/>
          <w:b/>
          <w:bCs/>
          <w:color w:val="000000"/>
          <w:sz w:val="18"/>
          <w:szCs w:val="18"/>
        </w:rPr>
        <w:t>24-mesečni garancijski rok</w:t>
      </w:r>
      <w:r>
        <w:rPr>
          <w:rFonts w:ascii="Arial" w:hAnsi="Arial" w:cs="Arial"/>
          <w:color w:val="000000"/>
          <w:sz w:val="18"/>
          <w:szCs w:val="18"/>
        </w:rPr>
        <w:t>, ki začne teči z dnem podpisanega prevzemnega zapisnika. V garancijskem obdobju mora dobavitelj brezplačno zagotavljati odpravo vseh napak, vključno z materialom, delom in prevoznimi stroški ter izvajati redno vzdrževanje opreme po navodilih proizvajalca.</w:t>
      </w:r>
    </w:p>
    <w:p w14:paraId="48F1EAEC" w14:textId="77777777" w:rsidR="00103F9D" w:rsidRDefault="00103F9D">
      <w:pPr>
        <w:sectPr w:rsidR="00103F9D" w:rsidSect="00D931BF">
          <w:pgSz w:w="11906" w:h="16838"/>
          <w:pgMar w:top="1418" w:right="1418" w:bottom="1418" w:left="1418" w:header="567" w:footer="680" w:gutter="0"/>
          <w:cols w:space="708"/>
          <w:docGrid w:linePitch="360"/>
        </w:sectPr>
      </w:pPr>
    </w:p>
    <w:p w14:paraId="03CE28CB" w14:textId="77777777" w:rsidR="00D95B81" w:rsidRPr="00A17BFF" w:rsidRDefault="00D95B8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6FFAB0C" w14:textId="77777777" w:rsidR="00D95B81" w:rsidRPr="00A17BFF" w:rsidRDefault="00D95B81" w:rsidP="0027501F">
      <w:pPr>
        <w:pStyle w:val="Paragraf"/>
        <w:spacing w:before="0" w:after="0" w:line="240" w:lineRule="auto"/>
        <w:rPr>
          <w:rFonts w:ascii="Arial" w:hAnsi="Arial" w:cs="Arial"/>
        </w:rPr>
      </w:pPr>
    </w:p>
    <w:p w14:paraId="6951A0C8" w14:textId="77777777" w:rsidR="00103F9D" w:rsidRDefault="00D95B81" w:rsidP="0027501F">
      <w:pPr>
        <w:spacing w:after="0" w:line="240" w:lineRule="auto"/>
        <w:jc w:val="both"/>
        <w:rPr>
          <w:rFonts w:ascii="Arial" w:hAnsi="Arial" w:cs="Arial"/>
          <w:color w:val="000000"/>
          <w:sz w:val="18"/>
          <w:szCs w:val="18"/>
        </w:rPr>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1190AC0" w14:textId="77777777" w:rsidR="0027501F" w:rsidRDefault="0027501F" w:rsidP="0027501F">
      <w:pPr>
        <w:spacing w:after="0" w:line="240" w:lineRule="auto"/>
        <w:jc w:val="both"/>
      </w:pPr>
    </w:p>
    <w:p w14:paraId="7B92060C" w14:textId="77777777" w:rsidR="00103F9D" w:rsidRDefault="00D95B81" w:rsidP="0027501F">
      <w:pPr>
        <w:spacing w:after="0" w:line="240" w:lineRule="auto"/>
        <w:jc w:val="both"/>
        <w:rPr>
          <w:rFonts w:ascii="Arial" w:hAnsi="Arial" w:cs="Arial"/>
          <w:color w:val="000000"/>
          <w:sz w:val="18"/>
          <w:szCs w:val="18"/>
        </w:rPr>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2E4B230" w14:textId="77777777" w:rsidR="0027501F" w:rsidRDefault="0027501F" w:rsidP="0027501F">
      <w:pPr>
        <w:spacing w:after="0" w:line="240" w:lineRule="auto"/>
        <w:jc w:val="both"/>
      </w:pPr>
    </w:p>
    <w:p w14:paraId="2BFF020E" w14:textId="77777777" w:rsidR="00103F9D" w:rsidRDefault="00D95B81" w:rsidP="0027501F">
      <w:pPr>
        <w:spacing w:after="0"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FEAB20" w14:textId="77777777" w:rsidR="00D95B81" w:rsidRPr="00A17BFF" w:rsidRDefault="00D95B81" w:rsidP="0027501F">
      <w:pPr>
        <w:pStyle w:val="Paragraf"/>
        <w:spacing w:before="0" w:after="0" w:line="240"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697"/>
        <w:gridCol w:w="4349"/>
      </w:tblGrid>
      <w:tr w:rsidR="00103F9D" w14:paraId="616E59FB" w14:textId="77777777" w:rsidTr="006F6C1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4F7D4DF" w14:textId="77777777" w:rsidR="00103F9D" w:rsidRDefault="00D95B81" w:rsidP="0027501F">
            <w:pPr>
              <w:jc w:val="center"/>
            </w:pPr>
            <w:r>
              <w:rPr>
                <w:rFonts w:ascii="Arial" w:hAnsi="Arial" w:cs="Arial"/>
                <w:b/>
                <w:bCs/>
                <w:color w:val="000000"/>
                <w:position w:val="-3"/>
                <w:sz w:val="20"/>
                <w:szCs w:val="20"/>
                <w:shd w:val="clear" w:color="auto" w:fill="AAAAAA"/>
              </w:rPr>
              <w:t>Obrazec</w:t>
            </w:r>
          </w:p>
        </w:tc>
        <w:tc>
          <w:tcPr>
            <w:tcW w:w="20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AE5EBA" w14:textId="77777777" w:rsidR="00103F9D" w:rsidRDefault="00D95B81" w:rsidP="0027501F">
            <w:pPr>
              <w:jc w:val="center"/>
            </w:pPr>
            <w:r>
              <w:rPr>
                <w:rFonts w:ascii="Arial" w:hAnsi="Arial" w:cs="Arial"/>
                <w:b/>
                <w:bCs/>
                <w:color w:val="000000"/>
                <w:position w:val="-3"/>
                <w:sz w:val="20"/>
                <w:szCs w:val="20"/>
                <w:shd w:val="clear" w:color="auto" w:fill="AAAAAA"/>
              </w:rPr>
              <w:t>Naziv</w:t>
            </w:r>
          </w:p>
        </w:tc>
        <w:tc>
          <w:tcPr>
            <w:tcW w:w="240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74FF2E" w14:textId="77777777" w:rsidR="00103F9D" w:rsidRDefault="00D95B81" w:rsidP="0027501F">
            <w:pPr>
              <w:jc w:val="center"/>
            </w:pPr>
            <w:r>
              <w:rPr>
                <w:rFonts w:ascii="Arial" w:hAnsi="Arial" w:cs="Arial"/>
                <w:b/>
                <w:bCs/>
                <w:color w:val="000000"/>
                <w:position w:val="-3"/>
                <w:sz w:val="20"/>
                <w:szCs w:val="20"/>
                <w:shd w:val="clear" w:color="auto" w:fill="AAAAAA"/>
              </w:rPr>
              <w:t>Opombe</w:t>
            </w:r>
          </w:p>
        </w:tc>
      </w:tr>
      <w:tr w:rsidR="00103F9D" w14:paraId="2AAD6AFE"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EDCF4" w14:textId="77777777" w:rsidR="00103F9D" w:rsidRDefault="00D95B81" w:rsidP="0027501F">
            <w:r>
              <w:rPr>
                <w:rFonts w:ascii="Arial" w:hAnsi="Arial" w:cs="Arial"/>
                <w:color w:val="000000"/>
                <w:position w:val="-2"/>
                <w:sz w:val="18"/>
                <w:szCs w:val="18"/>
              </w:rPr>
              <w:t>1</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6A6E0" w14:textId="04B944F4" w:rsidR="00103F9D" w:rsidRDefault="00D95B81" w:rsidP="0027501F">
            <w:r>
              <w:rPr>
                <w:rFonts w:ascii="Arial" w:hAnsi="Arial" w:cs="Arial"/>
                <w:color w:val="000000"/>
                <w:position w:val="-2"/>
                <w:sz w:val="18"/>
                <w:szCs w:val="18"/>
              </w:rPr>
              <w:t>Ponudba</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CB58B" w14:textId="77777777" w:rsidR="00103F9D" w:rsidRDefault="00D95B81" w:rsidP="0027501F">
            <w:pPr>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03F9D" w14:paraId="58F8070C"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E4F6A" w14:textId="77777777" w:rsidR="00103F9D" w:rsidRDefault="00D95B81" w:rsidP="0027501F">
            <w:r>
              <w:rPr>
                <w:rFonts w:ascii="Arial" w:hAnsi="Arial" w:cs="Arial"/>
                <w:color w:val="000000"/>
                <w:position w:val="-2"/>
                <w:sz w:val="18"/>
                <w:szCs w:val="18"/>
              </w:rPr>
              <w:t>2</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36C85" w14:textId="0A94ACE3" w:rsidR="00103F9D" w:rsidRDefault="00D95B81" w:rsidP="0027501F">
            <w:r>
              <w:rPr>
                <w:rFonts w:ascii="Arial" w:hAnsi="Arial" w:cs="Arial"/>
                <w:color w:val="000000"/>
                <w:position w:val="-2"/>
                <w:sz w:val="18"/>
                <w:szCs w:val="18"/>
              </w:rPr>
              <w:t>Krovna izjava</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70281" w14:textId="77777777" w:rsidR="00103F9D" w:rsidRDefault="00D95B81" w:rsidP="0027501F">
            <w:pPr>
              <w:jc w:val="both"/>
              <w:textAlignment w:val="center"/>
            </w:pPr>
            <w:r>
              <w:rPr>
                <w:rFonts w:ascii="Arial" w:hAnsi="Arial" w:cs="Arial"/>
                <w:color w:val="000000"/>
                <w:position w:val="-2"/>
                <w:sz w:val="18"/>
                <w:szCs w:val="18"/>
              </w:rPr>
              <w:t>Izpolnjen, podpisan in žigosan.</w:t>
            </w:r>
          </w:p>
        </w:tc>
      </w:tr>
      <w:tr w:rsidR="00103F9D" w14:paraId="07506828"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33EB0" w14:textId="77777777" w:rsidR="00103F9D" w:rsidRDefault="00D95B81" w:rsidP="0027501F">
            <w:r>
              <w:rPr>
                <w:rFonts w:ascii="Arial" w:hAnsi="Arial" w:cs="Arial"/>
                <w:color w:val="000000"/>
                <w:position w:val="-2"/>
                <w:sz w:val="18"/>
                <w:szCs w:val="18"/>
              </w:rPr>
              <w:t>3</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8493D" w14:textId="5296F8DD" w:rsidR="00103F9D" w:rsidRDefault="00D95B81" w:rsidP="0027501F">
            <w:r>
              <w:rPr>
                <w:rFonts w:ascii="Arial" w:hAnsi="Arial" w:cs="Arial"/>
                <w:color w:val="000000"/>
                <w:position w:val="-2"/>
                <w:sz w:val="18"/>
                <w:szCs w:val="18"/>
              </w:rPr>
              <w:t>ESPD</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C511C" w14:textId="0BBCAC4C" w:rsidR="00103F9D" w:rsidRDefault="00D95B81" w:rsidP="0027501F">
            <w:pPr>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c>
      </w:tr>
      <w:tr w:rsidR="00103F9D" w14:paraId="5A5366C9"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876DC" w14:textId="77777777" w:rsidR="00103F9D" w:rsidRDefault="00D95B81" w:rsidP="0027501F">
            <w:r>
              <w:rPr>
                <w:rFonts w:ascii="Arial" w:hAnsi="Arial" w:cs="Arial"/>
                <w:color w:val="000000"/>
                <w:position w:val="-2"/>
                <w:sz w:val="18"/>
                <w:szCs w:val="18"/>
              </w:rPr>
              <w:t>4</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07309" w14:textId="602A88E5" w:rsidR="00103F9D" w:rsidRDefault="00D95B81" w:rsidP="0027501F">
            <w:r>
              <w:rPr>
                <w:rFonts w:ascii="Arial" w:hAnsi="Arial" w:cs="Arial"/>
                <w:color w:val="000000"/>
                <w:position w:val="-2"/>
                <w:sz w:val="18"/>
                <w:szCs w:val="18"/>
              </w:rPr>
              <w:t>Seznam članov organov in zastopnikov gospodarskega subjekta</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A0520" w14:textId="77777777" w:rsidR="00103F9D" w:rsidRDefault="00D95B81" w:rsidP="0027501F">
            <w:pPr>
              <w:jc w:val="both"/>
              <w:textAlignment w:val="center"/>
            </w:pPr>
            <w:r>
              <w:rPr>
                <w:rFonts w:ascii="Arial" w:hAnsi="Arial" w:cs="Arial"/>
                <w:color w:val="000000"/>
                <w:position w:val="-2"/>
                <w:sz w:val="18"/>
                <w:szCs w:val="18"/>
              </w:rPr>
              <w:t>Izpolnjen, podpisan in žigosan. </w:t>
            </w:r>
          </w:p>
          <w:p w14:paraId="1CE362D6" w14:textId="77777777" w:rsidR="00103F9D" w:rsidRDefault="00D95B81" w:rsidP="0027501F">
            <w:pPr>
              <w:jc w:val="both"/>
              <w:textAlignment w:val="center"/>
            </w:pPr>
            <w:r>
              <w:rPr>
                <w:rFonts w:ascii="Arial" w:hAnsi="Arial" w:cs="Arial"/>
                <w:color w:val="000000"/>
                <w:position w:val="-2"/>
                <w:sz w:val="18"/>
                <w:szCs w:val="18"/>
              </w:rPr>
              <w:t>Potrebno predložiti tudi za člane organov in zastopnike partnerjev in podizvajalcev.</w:t>
            </w:r>
          </w:p>
        </w:tc>
      </w:tr>
      <w:tr w:rsidR="00103F9D" w14:paraId="36E38145"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B0BF4" w14:textId="77777777" w:rsidR="00103F9D" w:rsidRDefault="00D95B81" w:rsidP="0027501F">
            <w:r>
              <w:rPr>
                <w:rFonts w:ascii="Arial" w:hAnsi="Arial" w:cs="Arial"/>
                <w:color w:val="000000"/>
                <w:position w:val="-2"/>
                <w:sz w:val="18"/>
                <w:szCs w:val="18"/>
              </w:rPr>
              <w:t>5</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57C2D" w14:textId="5AD29640" w:rsidR="00103F9D" w:rsidRDefault="00D95B81" w:rsidP="0027501F">
            <w:r>
              <w:rPr>
                <w:rFonts w:ascii="Arial" w:hAnsi="Arial" w:cs="Arial"/>
                <w:color w:val="000000"/>
                <w:position w:val="-2"/>
                <w:sz w:val="18"/>
                <w:szCs w:val="18"/>
              </w:rPr>
              <w:t>Referenčna lista gospodarskega subjekta</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8BC2" w14:textId="77777777" w:rsidR="00103F9D" w:rsidRDefault="00D95B81" w:rsidP="0027501F">
            <w:pPr>
              <w:jc w:val="both"/>
              <w:textAlignment w:val="center"/>
            </w:pPr>
            <w:r>
              <w:rPr>
                <w:rFonts w:ascii="Arial" w:hAnsi="Arial" w:cs="Arial"/>
                <w:color w:val="000000"/>
                <w:position w:val="-2"/>
                <w:sz w:val="18"/>
                <w:szCs w:val="18"/>
              </w:rPr>
              <w:t>Izpolnjen.</w:t>
            </w:r>
          </w:p>
        </w:tc>
      </w:tr>
      <w:tr w:rsidR="00103F9D" w14:paraId="0FCE5E95"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30E34" w14:textId="77777777" w:rsidR="00103F9D" w:rsidRDefault="00D95B81" w:rsidP="0027501F">
            <w:r>
              <w:rPr>
                <w:rFonts w:ascii="Arial" w:hAnsi="Arial" w:cs="Arial"/>
                <w:color w:val="000000"/>
                <w:position w:val="-2"/>
                <w:sz w:val="18"/>
                <w:szCs w:val="18"/>
              </w:rPr>
              <w:t>6</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06798" w14:textId="5BDB0604" w:rsidR="00103F9D" w:rsidRDefault="00D95B81" w:rsidP="0027501F">
            <w:r>
              <w:rPr>
                <w:rFonts w:ascii="Arial" w:hAnsi="Arial" w:cs="Arial"/>
                <w:color w:val="000000"/>
                <w:position w:val="-2"/>
                <w:sz w:val="18"/>
                <w:szCs w:val="18"/>
              </w:rPr>
              <w:t>Potrdilo o dobro opravljenem delu</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301F2" w14:textId="77777777" w:rsidR="00103F9D" w:rsidRDefault="00D95B81" w:rsidP="0027501F">
            <w:pPr>
              <w:jc w:val="both"/>
              <w:textAlignment w:val="center"/>
            </w:pPr>
            <w:r>
              <w:rPr>
                <w:rFonts w:ascii="Arial" w:hAnsi="Arial" w:cs="Arial"/>
                <w:color w:val="000000"/>
                <w:position w:val="-2"/>
                <w:sz w:val="18"/>
                <w:szCs w:val="18"/>
              </w:rPr>
              <w:t>Izpolnjen, potrjen s strani naročnika posla.</w:t>
            </w:r>
          </w:p>
        </w:tc>
      </w:tr>
      <w:tr w:rsidR="00103F9D" w14:paraId="29EB7AC0"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F4069" w14:textId="77777777" w:rsidR="00103F9D" w:rsidRDefault="00D95B81" w:rsidP="0027501F">
            <w:r>
              <w:rPr>
                <w:rFonts w:ascii="Arial" w:hAnsi="Arial" w:cs="Arial"/>
                <w:color w:val="000000"/>
                <w:position w:val="-2"/>
                <w:sz w:val="18"/>
                <w:szCs w:val="18"/>
              </w:rPr>
              <w:t>7</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99D34" w14:textId="7C82AF73" w:rsidR="00103F9D" w:rsidRDefault="00D95B81" w:rsidP="0027501F">
            <w:r>
              <w:rPr>
                <w:rFonts w:ascii="Arial" w:hAnsi="Arial" w:cs="Arial"/>
                <w:color w:val="000000"/>
                <w:position w:val="-2"/>
                <w:sz w:val="18"/>
                <w:szCs w:val="18"/>
              </w:rPr>
              <w:t>Vzorec bančne garancije / kavcijskega zavarovanja za dobro izvedbo</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0BA65" w14:textId="77777777" w:rsidR="00103F9D" w:rsidRDefault="00D95B81" w:rsidP="0027501F">
            <w:pPr>
              <w:jc w:val="both"/>
              <w:textAlignment w:val="center"/>
            </w:pPr>
            <w:r>
              <w:rPr>
                <w:rFonts w:ascii="Arial" w:hAnsi="Arial" w:cs="Arial"/>
                <w:color w:val="000000"/>
                <w:position w:val="-2"/>
                <w:sz w:val="18"/>
                <w:szCs w:val="18"/>
              </w:rPr>
              <w:t>Parafiran ali elektronsko podpisan.</w:t>
            </w:r>
          </w:p>
        </w:tc>
      </w:tr>
      <w:tr w:rsidR="00103F9D" w14:paraId="6815C99C"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0EB38" w14:textId="77777777" w:rsidR="00103F9D" w:rsidRDefault="00D95B81" w:rsidP="0027501F">
            <w:r>
              <w:rPr>
                <w:rFonts w:ascii="Arial" w:hAnsi="Arial" w:cs="Arial"/>
                <w:color w:val="000000"/>
                <w:position w:val="-2"/>
                <w:sz w:val="18"/>
                <w:szCs w:val="18"/>
              </w:rPr>
              <w:t>8</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68EBA" w14:textId="3C91D37A" w:rsidR="00103F9D" w:rsidRDefault="00D95B81" w:rsidP="0027501F">
            <w:r>
              <w:rPr>
                <w:rFonts w:ascii="Arial" w:hAnsi="Arial" w:cs="Arial"/>
                <w:color w:val="000000"/>
                <w:position w:val="-2"/>
                <w:sz w:val="18"/>
                <w:szCs w:val="18"/>
              </w:rPr>
              <w:t>Vzorec menične izjave za dobro izvedbo</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E4A51" w14:textId="77777777" w:rsidR="00103F9D" w:rsidRDefault="00D95B81" w:rsidP="0027501F">
            <w:pPr>
              <w:jc w:val="both"/>
              <w:textAlignment w:val="center"/>
            </w:pPr>
            <w:r>
              <w:rPr>
                <w:rFonts w:ascii="Arial" w:hAnsi="Arial" w:cs="Arial"/>
                <w:color w:val="000000"/>
                <w:position w:val="-2"/>
                <w:sz w:val="18"/>
                <w:szCs w:val="18"/>
              </w:rPr>
              <w:t>Parafiran ali elektronsko podpisan.</w:t>
            </w:r>
          </w:p>
        </w:tc>
      </w:tr>
      <w:tr w:rsidR="00103F9D" w14:paraId="12580F26"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4AC1" w14:textId="77777777" w:rsidR="00103F9D" w:rsidRDefault="00D95B81" w:rsidP="0027501F">
            <w:r>
              <w:rPr>
                <w:rFonts w:ascii="Arial" w:hAnsi="Arial" w:cs="Arial"/>
                <w:color w:val="000000"/>
                <w:position w:val="-2"/>
                <w:sz w:val="18"/>
                <w:szCs w:val="18"/>
              </w:rPr>
              <w:t>9</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D2D53" w14:textId="416ABD2C" w:rsidR="00103F9D" w:rsidRDefault="00D95B81" w:rsidP="0027501F">
            <w:r>
              <w:rPr>
                <w:rFonts w:ascii="Arial" w:hAnsi="Arial" w:cs="Arial"/>
                <w:color w:val="000000"/>
                <w:position w:val="-2"/>
                <w:sz w:val="18"/>
                <w:szCs w:val="18"/>
              </w:rPr>
              <w:t>Vzorec bančne garancije / kavcijskega zavarovanja za odpravo napak</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0CF93" w14:textId="77777777" w:rsidR="00103F9D" w:rsidRDefault="00D95B81" w:rsidP="0027501F">
            <w:pPr>
              <w:jc w:val="both"/>
              <w:textAlignment w:val="center"/>
            </w:pPr>
            <w:r>
              <w:rPr>
                <w:rFonts w:ascii="Arial" w:hAnsi="Arial" w:cs="Arial"/>
                <w:color w:val="000000"/>
                <w:position w:val="-2"/>
                <w:sz w:val="18"/>
                <w:szCs w:val="18"/>
              </w:rPr>
              <w:t>Parafiran ali elektronsko podpisan.</w:t>
            </w:r>
          </w:p>
        </w:tc>
      </w:tr>
      <w:tr w:rsidR="00103F9D" w14:paraId="4CBE74C4"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9E8FD" w14:textId="77777777" w:rsidR="00103F9D" w:rsidRDefault="00D95B81" w:rsidP="0027501F">
            <w:r>
              <w:rPr>
                <w:rFonts w:ascii="Arial" w:hAnsi="Arial" w:cs="Arial"/>
                <w:color w:val="000000"/>
                <w:position w:val="-2"/>
                <w:sz w:val="18"/>
                <w:szCs w:val="18"/>
              </w:rPr>
              <w:t>10</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C306" w14:textId="36E81042" w:rsidR="00103F9D" w:rsidRDefault="00D95B81" w:rsidP="0027501F">
            <w:r>
              <w:rPr>
                <w:rFonts w:ascii="Arial" w:hAnsi="Arial" w:cs="Arial"/>
                <w:color w:val="000000"/>
                <w:position w:val="-2"/>
                <w:sz w:val="18"/>
                <w:szCs w:val="18"/>
              </w:rPr>
              <w:t>Izjava o lastniških deležih</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89239" w14:textId="77777777" w:rsidR="00103F9D" w:rsidRDefault="00D95B81" w:rsidP="0027501F">
            <w:pPr>
              <w:jc w:val="both"/>
              <w:textAlignment w:val="center"/>
            </w:pPr>
            <w:r>
              <w:rPr>
                <w:rFonts w:ascii="Arial" w:hAnsi="Arial" w:cs="Arial"/>
                <w:color w:val="000000"/>
                <w:position w:val="-2"/>
                <w:sz w:val="18"/>
                <w:szCs w:val="18"/>
              </w:rPr>
              <w:t>Izpolnjen, podpisan in žigosan</w:t>
            </w:r>
          </w:p>
        </w:tc>
      </w:tr>
      <w:tr w:rsidR="00103F9D" w14:paraId="6B26CDD9"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257CC" w14:textId="40363F79" w:rsidR="00103F9D" w:rsidRDefault="00D95B81" w:rsidP="0027501F">
            <w:r>
              <w:rPr>
                <w:rFonts w:ascii="Arial" w:hAnsi="Arial" w:cs="Arial"/>
                <w:color w:val="000000"/>
                <w:position w:val="-2"/>
                <w:sz w:val="18"/>
                <w:szCs w:val="18"/>
              </w:rPr>
              <w:t>Priloga</w:t>
            </w:r>
            <w:r w:rsidR="006F6C1F">
              <w:rPr>
                <w:rFonts w:ascii="Arial" w:hAnsi="Arial" w:cs="Arial"/>
                <w:color w:val="000000"/>
                <w:position w:val="-2"/>
                <w:sz w:val="18"/>
                <w:szCs w:val="18"/>
              </w:rPr>
              <w:t xml:space="preserve"> 1</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4C52A" w14:textId="7FC4948E" w:rsidR="00103F9D" w:rsidRDefault="00D95B81" w:rsidP="0027501F">
            <w:r>
              <w:rPr>
                <w:rFonts w:ascii="Arial" w:hAnsi="Arial" w:cs="Arial"/>
                <w:color w:val="000000"/>
                <w:position w:val="-2"/>
                <w:sz w:val="18"/>
                <w:szCs w:val="18"/>
              </w:rPr>
              <w:t>Vzorec pogodbe: Pogodba o dobavi medicinske opreme.</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CB69F" w14:textId="77777777" w:rsidR="00103F9D" w:rsidRDefault="00D95B81" w:rsidP="0027501F">
            <w:pPr>
              <w:jc w:val="both"/>
            </w:pPr>
            <w:r>
              <w:rPr>
                <w:rFonts w:ascii="Arial" w:hAnsi="Arial" w:cs="Arial"/>
                <w:color w:val="000000"/>
                <w:position w:val="-2"/>
                <w:sz w:val="18"/>
                <w:szCs w:val="18"/>
              </w:rPr>
              <w:t>Podpisan (ročno ali elektronsko).</w:t>
            </w:r>
          </w:p>
        </w:tc>
      </w:tr>
      <w:tr w:rsidR="00103F9D" w14:paraId="06792183"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3E0BD" w14:textId="0398AE84" w:rsidR="00103F9D" w:rsidRDefault="00D95B81" w:rsidP="0027501F">
            <w:r>
              <w:rPr>
                <w:rFonts w:ascii="Arial" w:hAnsi="Arial" w:cs="Arial"/>
                <w:color w:val="000000"/>
                <w:position w:val="-2"/>
                <w:sz w:val="18"/>
                <w:szCs w:val="18"/>
              </w:rPr>
              <w:t>Priloga</w:t>
            </w:r>
            <w:r w:rsidR="006F6C1F">
              <w:rPr>
                <w:rFonts w:ascii="Arial" w:hAnsi="Arial" w:cs="Arial"/>
                <w:color w:val="000000"/>
                <w:position w:val="-2"/>
                <w:sz w:val="18"/>
                <w:szCs w:val="18"/>
              </w:rPr>
              <w:t xml:space="preserve"> 2</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EEBB1" w14:textId="338410F6" w:rsidR="00103F9D" w:rsidRDefault="00D95B81" w:rsidP="0027501F">
            <w:r>
              <w:rPr>
                <w:rFonts w:ascii="Arial" w:hAnsi="Arial" w:cs="Arial"/>
                <w:color w:val="000000"/>
                <w:position w:val="-2"/>
                <w:sz w:val="18"/>
                <w:szCs w:val="18"/>
              </w:rPr>
              <w:t>Popis medicinske opreme</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4BAA5" w14:textId="77777777" w:rsidR="00103F9D" w:rsidRDefault="00D95B81" w:rsidP="0027501F">
            <w:pPr>
              <w:jc w:val="both"/>
              <w:textAlignment w:val="center"/>
            </w:pPr>
            <w:r>
              <w:rPr>
                <w:rFonts w:ascii="Arial" w:hAnsi="Arial" w:cs="Arial"/>
                <w:color w:val="000000"/>
                <w:position w:val="-2"/>
                <w:sz w:val="18"/>
                <w:szCs w:val="18"/>
              </w:rPr>
              <w:t>Izpolnjen.</w:t>
            </w:r>
          </w:p>
        </w:tc>
      </w:tr>
      <w:tr w:rsidR="00103F9D" w14:paraId="2A6DE97F" w14:textId="77777777" w:rsidTr="006F6C1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762B2" w14:textId="22A2BBBE" w:rsidR="00103F9D" w:rsidRDefault="00D95B81" w:rsidP="0027501F">
            <w:r>
              <w:rPr>
                <w:rFonts w:ascii="Arial" w:hAnsi="Arial" w:cs="Arial"/>
                <w:color w:val="000000"/>
                <w:position w:val="-2"/>
                <w:sz w:val="18"/>
                <w:szCs w:val="18"/>
              </w:rPr>
              <w:t>Priloga</w:t>
            </w:r>
            <w:r w:rsidR="006F6C1F">
              <w:rPr>
                <w:rFonts w:ascii="Arial" w:hAnsi="Arial" w:cs="Arial"/>
                <w:color w:val="000000"/>
                <w:position w:val="-2"/>
                <w:sz w:val="18"/>
                <w:szCs w:val="18"/>
              </w:rPr>
              <w:t xml:space="preserve"> 3</w:t>
            </w:r>
          </w:p>
        </w:tc>
        <w:tc>
          <w:tcPr>
            <w:tcW w:w="20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95CF2" w14:textId="6C8B6D21" w:rsidR="00103F9D" w:rsidRDefault="00D95B81" w:rsidP="0027501F">
            <w:r>
              <w:rPr>
                <w:rFonts w:ascii="Arial" w:hAnsi="Arial" w:cs="Arial"/>
                <w:color w:val="000000"/>
                <w:position w:val="-2"/>
                <w:sz w:val="18"/>
                <w:szCs w:val="18"/>
              </w:rPr>
              <w:t>Tehnične specifikacije in zahteve naročnika</w:t>
            </w:r>
          </w:p>
        </w:tc>
        <w:tc>
          <w:tcPr>
            <w:tcW w:w="240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FAAF3" w14:textId="77777777" w:rsidR="00103F9D" w:rsidRDefault="00103F9D" w:rsidP="0027501F"/>
        </w:tc>
      </w:tr>
    </w:tbl>
    <w:p w14:paraId="55A36FF9" w14:textId="77777777" w:rsidR="00103F9D" w:rsidRDefault="00103F9D" w:rsidP="0027501F">
      <w:pPr>
        <w:spacing w:after="0" w:line="240" w:lineRule="auto"/>
        <w:sectPr w:rsidR="00103F9D" w:rsidSect="00D931BF">
          <w:pgSz w:w="11906" w:h="16838"/>
          <w:pgMar w:top="1418" w:right="1418" w:bottom="1418" w:left="1418" w:header="567" w:footer="680" w:gutter="0"/>
          <w:cols w:space="708"/>
          <w:docGrid w:linePitch="360"/>
        </w:sectPr>
      </w:pPr>
    </w:p>
    <w:p w14:paraId="7A0B7E31"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5F51CBB" w14:textId="77777777" w:rsidR="00D95B81" w:rsidRPr="00252358" w:rsidRDefault="00D95B81" w:rsidP="006F6C1F">
      <w:pPr>
        <w:spacing w:after="0" w:line="240" w:lineRule="auto"/>
      </w:pPr>
    </w:p>
    <w:p w14:paraId="475C0062"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F879043" w14:textId="77777777" w:rsidR="00D95B81" w:rsidRDefault="00D95B81" w:rsidP="00EB2A75">
      <w:pPr>
        <w:spacing w:after="120"/>
        <w:rPr>
          <w:rFonts w:ascii="Arial" w:hAnsi="Arial" w:cs="Arial"/>
        </w:rPr>
      </w:pPr>
    </w:p>
    <w:p w14:paraId="7EB619F3" w14:textId="77777777" w:rsidR="00103F9D" w:rsidRDefault="00D95B8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Nabava medicinske opreme za potrebe Satelitskega urgentnega centra Črnomelj</w:t>
      </w:r>
      <w:r>
        <w:rPr>
          <w:rFonts w:ascii="Arial" w:hAnsi="Arial" w:cs="Arial"/>
          <w:color w:val="000000"/>
          <w:sz w:val="18"/>
          <w:szCs w:val="18"/>
        </w:rPr>
        <w:t>« dajemo ponudbo, kot sledi:</w:t>
      </w:r>
    </w:p>
    <w:p w14:paraId="2B0E87A6" w14:textId="77777777" w:rsidR="00103F9D" w:rsidRDefault="00D95B8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03F9D" w14:paraId="3EECF71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76B542" w14:textId="77777777" w:rsidR="00103F9D" w:rsidRDefault="00D95B8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48988" w14:textId="77777777" w:rsidR="00103F9D" w:rsidRDefault="00D95B81">
            <w:r>
              <w:rPr>
                <w:rFonts w:ascii="Arial" w:hAnsi="Arial" w:cs="Arial"/>
                <w:color w:val="000000"/>
                <w:position w:val="-2"/>
                <w:sz w:val="18"/>
                <w:szCs w:val="18"/>
              </w:rPr>
              <w:t> </w:t>
            </w:r>
          </w:p>
        </w:tc>
      </w:tr>
      <w:tr w:rsidR="00103F9D" w14:paraId="4E8E3C1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09257" w14:textId="77777777" w:rsidR="00103F9D" w:rsidRDefault="00D95B8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ACAAE" w14:textId="77777777" w:rsidR="00103F9D" w:rsidRDefault="00D95B81">
            <w:r>
              <w:rPr>
                <w:rFonts w:ascii="Arial" w:hAnsi="Arial" w:cs="Arial"/>
                <w:color w:val="000000"/>
                <w:position w:val="-2"/>
                <w:sz w:val="18"/>
                <w:szCs w:val="18"/>
              </w:rPr>
              <w:t> </w:t>
            </w:r>
          </w:p>
        </w:tc>
      </w:tr>
      <w:tr w:rsidR="00103F9D" w14:paraId="0E02AB8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4381D" w14:textId="77777777" w:rsidR="00103F9D" w:rsidRDefault="00D95B81">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990BE" w14:textId="77777777" w:rsidR="00103F9D" w:rsidRDefault="00D95B81">
            <w:r>
              <w:rPr>
                <w:rFonts w:ascii="Arial" w:hAnsi="Arial" w:cs="Arial"/>
                <w:color w:val="000000"/>
                <w:position w:val="-2"/>
                <w:sz w:val="18"/>
                <w:szCs w:val="18"/>
              </w:rPr>
              <w:t> </w:t>
            </w:r>
          </w:p>
        </w:tc>
      </w:tr>
      <w:tr w:rsidR="00103F9D" w14:paraId="4232697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7C3AF5" w14:textId="77777777" w:rsidR="00103F9D" w:rsidRDefault="00D95B81">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E90B7" w14:textId="77777777" w:rsidR="00103F9D" w:rsidRDefault="00D95B81">
            <w:r>
              <w:rPr>
                <w:rFonts w:ascii="Arial" w:hAnsi="Arial" w:cs="Arial"/>
                <w:color w:val="000000"/>
                <w:position w:val="-2"/>
                <w:sz w:val="18"/>
                <w:szCs w:val="18"/>
              </w:rPr>
              <w:t> </w:t>
            </w:r>
          </w:p>
        </w:tc>
      </w:tr>
    </w:tbl>
    <w:p w14:paraId="2303C6EE" w14:textId="77777777" w:rsidR="00103F9D" w:rsidRDefault="00D95B81">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2F358BF" w14:textId="77777777" w:rsidR="00103F9D" w:rsidRDefault="00D95B81" w:rsidP="006F6C1F">
      <w:pPr>
        <w:spacing w:before="120" w:after="120" w:line="240" w:lineRule="auto"/>
      </w:pPr>
      <w:r>
        <w:rPr>
          <w:rFonts w:ascii="Arial" w:hAnsi="Arial" w:cs="Arial"/>
          <w:color w:val="000000"/>
          <w:sz w:val="18"/>
          <w:szCs w:val="18"/>
        </w:rPr>
        <w:t>Ponudbo oddajamo (ustrezno označite):</w:t>
      </w:r>
    </w:p>
    <w:p w14:paraId="2CA091BF" w14:textId="77777777" w:rsidR="00103F9D" w:rsidRDefault="00D95B81" w:rsidP="006F6C1F">
      <w:pPr>
        <w:spacing w:before="120" w:after="120" w:line="240" w:lineRule="auto"/>
      </w:pPr>
      <w:r>
        <w:fldChar w:fldCharType="begin">
          <w:ffData>
            <w:name w:val="cbox1695b9ec474c23"/>
            <w:enabled/>
            <w:calcOnExit w:val="0"/>
            <w:checkBox>
              <w:sizeAuto/>
              <w:default w:val="0"/>
            </w:checkBox>
          </w:ffData>
        </w:fldChar>
      </w:r>
      <w:bookmarkStart w:id="1" w:name="cbox1695b9ec474c23"/>
      <w:r>
        <w:instrText xml:space="preserve"> FORMCHECKBOX </w:instrText>
      </w:r>
      <w:r>
        <w:fldChar w:fldCharType="separate"/>
      </w:r>
      <w:r>
        <w:fldChar w:fldCharType="end"/>
      </w:r>
      <w:bookmarkEnd w:id="1"/>
      <w:r>
        <w:rPr>
          <w:rFonts w:ascii="Arial" w:hAnsi="Arial" w:cs="Arial"/>
          <w:color w:val="000000"/>
          <w:sz w:val="18"/>
          <w:szCs w:val="18"/>
        </w:rPr>
        <w:t> samostojno</w:t>
      </w:r>
    </w:p>
    <w:p w14:paraId="2704179E" w14:textId="77777777" w:rsidR="00103F9D" w:rsidRDefault="00D95B81" w:rsidP="006F6C1F">
      <w:pPr>
        <w:spacing w:before="120" w:after="120" w:line="240" w:lineRule="auto"/>
      </w:pPr>
      <w:r>
        <w:fldChar w:fldCharType="begin">
          <w:ffData>
            <w:name w:val="cbox1695b9ec474e39"/>
            <w:enabled/>
            <w:calcOnExit w:val="0"/>
            <w:checkBox>
              <w:sizeAuto/>
              <w:default w:val="0"/>
            </w:checkBox>
          </w:ffData>
        </w:fldChar>
      </w:r>
      <w:bookmarkStart w:id="2" w:name="cbox1695b9ec474e39"/>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630AC9F5" w14:textId="77777777" w:rsidR="00103F9D" w:rsidRDefault="00D95B81" w:rsidP="006F6C1F">
      <w:pPr>
        <w:spacing w:before="120" w:after="120" w:line="240" w:lineRule="auto"/>
      </w:pPr>
      <w:r>
        <w:fldChar w:fldCharType="begin">
          <w:ffData>
            <w:name w:val="cbox1695b9ec47502b"/>
            <w:enabled/>
            <w:calcOnExit w:val="0"/>
            <w:checkBox>
              <w:sizeAuto/>
              <w:default w:val="0"/>
            </w:checkBox>
          </w:ffData>
        </w:fldChar>
      </w:r>
      <w:bookmarkStart w:id="3" w:name="cbox1695b9ec47502b"/>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FF2B9BC" w14:textId="77777777" w:rsidR="00103F9D" w:rsidRDefault="00D95B81" w:rsidP="006F6C1F">
      <w:pPr>
        <w:spacing w:before="120" w:after="120" w:line="240" w:lineRule="auto"/>
      </w:pPr>
      <w:r>
        <w:fldChar w:fldCharType="begin">
          <w:ffData>
            <w:name w:val="cbox1695b9ec475217"/>
            <w:enabled/>
            <w:calcOnExit w:val="0"/>
            <w:checkBox>
              <w:sizeAuto/>
              <w:default w:val="0"/>
            </w:checkBox>
          </w:ffData>
        </w:fldChar>
      </w:r>
      <w:bookmarkStart w:id="4" w:name="cbox1695b9ec475217"/>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554B16DE" w14:textId="77777777" w:rsidR="006F6C1F" w:rsidRDefault="006F6C1F" w:rsidP="006F6C1F">
      <w:pPr>
        <w:spacing w:after="0" w:line="240" w:lineRule="auto"/>
        <w:rPr>
          <w:rFonts w:ascii="Arial" w:hAnsi="Arial" w:cs="Arial"/>
          <w:color w:val="000000"/>
          <w:sz w:val="18"/>
          <w:szCs w:val="18"/>
        </w:rPr>
      </w:pPr>
    </w:p>
    <w:p w14:paraId="0DCC3332" w14:textId="3CB9251B" w:rsidR="00103F9D" w:rsidRDefault="00D95B81">
      <w:pPr>
        <w:spacing w:before="225" w:after="225" w:line="240" w:lineRule="auto"/>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007"/>
        <w:gridCol w:w="2475"/>
        <w:gridCol w:w="1515"/>
        <w:gridCol w:w="1335"/>
        <w:gridCol w:w="2726"/>
      </w:tblGrid>
      <w:tr w:rsidR="00103F9D" w14:paraId="1EB4FE7F" w14:textId="77777777">
        <w:tc>
          <w:tcPr>
            <w:tcW w:w="52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D4CD18" w14:textId="77777777" w:rsidR="00103F9D" w:rsidRDefault="00D95B81">
            <w:pPr>
              <w:jc w:val="center"/>
            </w:pPr>
            <w:r>
              <w:rPr>
                <w:rFonts w:ascii="Arial" w:hAnsi="Arial" w:cs="Arial"/>
                <w:b/>
                <w:bCs/>
                <w:color w:val="000000"/>
                <w:position w:val="-2"/>
                <w:sz w:val="18"/>
                <w:szCs w:val="18"/>
                <w:shd w:val="clear" w:color="auto" w:fill="D1D1D1"/>
              </w:rPr>
              <w:t>Postavka</w:t>
            </w:r>
          </w:p>
        </w:tc>
        <w:tc>
          <w:tcPr>
            <w:tcW w:w="247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CCF9F2" w14:textId="77777777" w:rsidR="00103F9D" w:rsidRDefault="00D95B81">
            <w:pPr>
              <w:jc w:val="center"/>
            </w:pPr>
            <w:r>
              <w:rPr>
                <w:rFonts w:ascii="Arial" w:hAnsi="Arial" w:cs="Arial"/>
                <w:b/>
                <w:bCs/>
                <w:color w:val="000000"/>
                <w:position w:val="-2"/>
                <w:sz w:val="18"/>
                <w:szCs w:val="18"/>
                <w:shd w:val="clear" w:color="auto" w:fill="D1D1D1"/>
              </w:rPr>
              <w:t>Opis</w:t>
            </w:r>
          </w:p>
        </w:tc>
        <w:tc>
          <w:tcPr>
            <w:tcW w:w="151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9D85DE" w14:textId="77777777" w:rsidR="00103F9D" w:rsidRDefault="00D95B81">
            <w:pPr>
              <w:jc w:val="center"/>
            </w:pPr>
            <w:r>
              <w:rPr>
                <w:rFonts w:ascii="Arial" w:hAnsi="Arial" w:cs="Arial"/>
                <w:b/>
                <w:bCs/>
                <w:color w:val="000000"/>
                <w:position w:val="-2"/>
                <w:sz w:val="18"/>
                <w:szCs w:val="18"/>
                <w:shd w:val="clear" w:color="auto" w:fill="D1D1D1"/>
              </w:rPr>
              <w:t>Vrednost brez DDV</w:t>
            </w:r>
          </w:p>
        </w:tc>
        <w:tc>
          <w:tcPr>
            <w:tcW w:w="13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255E08" w14:textId="77777777" w:rsidR="00103F9D" w:rsidRDefault="00D95B81">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951E37" w14:textId="77777777" w:rsidR="00103F9D" w:rsidRDefault="00D95B81">
            <w:pPr>
              <w:jc w:val="center"/>
            </w:pPr>
            <w:r>
              <w:rPr>
                <w:rFonts w:ascii="Arial" w:hAnsi="Arial" w:cs="Arial"/>
                <w:b/>
                <w:bCs/>
                <w:color w:val="000000"/>
                <w:position w:val="-2"/>
                <w:sz w:val="18"/>
                <w:szCs w:val="18"/>
                <w:shd w:val="clear" w:color="auto" w:fill="D1D1D1"/>
              </w:rPr>
              <w:t>Vrednost z DDV</w:t>
            </w:r>
          </w:p>
        </w:tc>
      </w:tr>
      <w:tr w:rsidR="00103F9D" w14:paraId="31D87CE8"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411CD" w14:textId="77777777" w:rsidR="00103F9D" w:rsidRDefault="00D95B81">
            <w:pPr>
              <w:jc w:val="right"/>
            </w:pPr>
            <w:r>
              <w:rPr>
                <w:rFonts w:ascii="Arial" w:hAnsi="Arial" w:cs="Arial"/>
                <w:color w:val="000000"/>
                <w:position w:val="-2"/>
                <w:sz w:val="18"/>
                <w:szCs w:val="18"/>
              </w:rPr>
              <w:t>1</w:t>
            </w:r>
          </w:p>
        </w:tc>
        <w:tc>
          <w:tcPr>
            <w:tcW w:w="247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B99C5" w14:textId="77777777" w:rsidR="00103F9D" w:rsidRDefault="00D95B81">
            <w:r>
              <w:rPr>
                <w:rFonts w:ascii="Arial" w:hAnsi="Arial" w:cs="Arial"/>
                <w:color w:val="000000"/>
                <w:position w:val="-2"/>
                <w:sz w:val="18"/>
                <w:szCs w:val="18"/>
              </w:rPr>
              <w:t>Nabava medicinske opreme za potrebe Satelitskega urgentnega centra Črnomelj</w:t>
            </w:r>
          </w:p>
        </w:tc>
        <w:tc>
          <w:tcPr>
            <w:tcW w:w="151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71286" w14:textId="77777777" w:rsidR="00103F9D" w:rsidRDefault="00D95B81">
            <w:r>
              <w:rPr>
                <w:rFonts w:ascii="Arial" w:hAnsi="Arial" w:cs="Arial"/>
                <w:color w:val="000000"/>
                <w:position w:val="-2"/>
                <w:sz w:val="18"/>
                <w:szCs w:val="18"/>
              </w:rPr>
              <w:t> </w:t>
            </w:r>
          </w:p>
        </w:tc>
        <w:tc>
          <w:tcPr>
            <w:tcW w:w="13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E978B" w14:textId="77777777" w:rsidR="00103F9D" w:rsidRDefault="00D95B8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86286" w14:textId="77777777" w:rsidR="00103F9D" w:rsidRDefault="00D95B81">
            <w:r>
              <w:rPr>
                <w:rFonts w:ascii="Arial" w:hAnsi="Arial" w:cs="Arial"/>
                <w:color w:val="000000"/>
                <w:position w:val="-2"/>
                <w:sz w:val="18"/>
                <w:szCs w:val="18"/>
              </w:rPr>
              <w:t> </w:t>
            </w:r>
          </w:p>
        </w:tc>
      </w:tr>
      <w:tr w:rsidR="00103F9D" w14:paraId="5C6D154B" w14:textId="77777777">
        <w:tc>
          <w:tcPr>
            <w:tcW w:w="5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3C9C08" w14:textId="77777777" w:rsidR="00103F9D" w:rsidRDefault="00D95B81">
            <w:pPr>
              <w:jc w:val="right"/>
            </w:pPr>
            <w:r>
              <w:rPr>
                <w:rFonts w:ascii="Arial" w:hAnsi="Arial" w:cs="Arial"/>
                <w:b/>
                <w:bCs/>
                <w:color w:val="000000"/>
                <w:position w:val="-2"/>
                <w:sz w:val="18"/>
                <w:szCs w:val="18"/>
                <w:shd w:val="clear" w:color="auto" w:fill="CCCCCC"/>
              </w:rPr>
              <w:t>Skupaj</w:t>
            </w:r>
          </w:p>
        </w:tc>
        <w:tc>
          <w:tcPr>
            <w:tcW w:w="24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3AD140" w14:textId="77777777" w:rsidR="00103F9D" w:rsidRDefault="00D95B81">
            <w:r>
              <w:rPr>
                <w:rFonts w:ascii="Arial" w:hAnsi="Arial" w:cs="Arial"/>
                <w:color w:val="000000"/>
                <w:position w:val="-2"/>
                <w:sz w:val="18"/>
                <w:szCs w:val="18"/>
                <w:shd w:val="clear" w:color="auto" w:fill="CCCCCC"/>
              </w:rPr>
              <w:t> </w:t>
            </w:r>
          </w:p>
        </w:tc>
        <w:tc>
          <w:tcPr>
            <w:tcW w:w="151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7A3EC5" w14:textId="77777777" w:rsidR="00103F9D" w:rsidRDefault="00D95B81">
            <w:r>
              <w:rPr>
                <w:rFonts w:ascii="Arial" w:hAnsi="Arial" w:cs="Arial"/>
                <w:color w:val="000000"/>
                <w:position w:val="-2"/>
                <w:sz w:val="18"/>
                <w:szCs w:val="18"/>
                <w:shd w:val="clear" w:color="auto" w:fill="CCCCCC"/>
              </w:rPr>
              <w:t> </w:t>
            </w:r>
          </w:p>
        </w:tc>
        <w:tc>
          <w:tcPr>
            <w:tcW w:w="133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6E016" w14:textId="77777777" w:rsidR="00103F9D" w:rsidRDefault="00D95B8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8F81A3" w14:textId="77777777" w:rsidR="00103F9D" w:rsidRDefault="00D95B81">
            <w:r>
              <w:rPr>
                <w:rFonts w:ascii="Arial" w:hAnsi="Arial" w:cs="Arial"/>
                <w:color w:val="000000"/>
                <w:position w:val="-2"/>
                <w:sz w:val="18"/>
                <w:szCs w:val="18"/>
                <w:shd w:val="clear" w:color="auto" w:fill="CCCCCC"/>
              </w:rPr>
              <w:t> </w:t>
            </w:r>
          </w:p>
        </w:tc>
      </w:tr>
    </w:tbl>
    <w:p w14:paraId="5FD6B83C" w14:textId="77777777" w:rsidR="00103F9D" w:rsidRDefault="00D95B81" w:rsidP="006F6C1F">
      <w:pPr>
        <w:spacing w:after="0" w:line="240" w:lineRule="auto"/>
      </w:pPr>
      <w:r>
        <w:rPr>
          <w:rFonts w:ascii="Arial" w:hAnsi="Arial" w:cs="Arial"/>
          <w:color w:val="000000"/>
          <w:sz w:val="18"/>
          <w:szCs w:val="18"/>
        </w:rPr>
        <w:t> </w:t>
      </w:r>
    </w:p>
    <w:p w14:paraId="4B66B568" w14:textId="77777777" w:rsidR="00103F9D" w:rsidRDefault="00D95B8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E4A27EE" w14:textId="77777777" w:rsidR="00103F9D" w:rsidRDefault="00D95B81">
      <w:pPr>
        <w:spacing w:before="225" w:after="225" w:line="240" w:lineRule="auto"/>
        <w:jc w:val="both"/>
      </w:pPr>
      <w:r>
        <w:rPr>
          <w:rFonts w:ascii="Arial" w:hAnsi="Arial" w:cs="Arial"/>
          <w:color w:val="000000"/>
          <w:sz w:val="18"/>
          <w:szCs w:val="18"/>
        </w:rPr>
        <w:t>Ponudba velja najmanj 90 dni od roka za predložitev ponudb.</w:t>
      </w:r>
    </w:p>
    <w:p w14:paraId="3DEAA470" w14:textId="77777777" w:rsidR="00103F9D" w:rsidRDefault="00D95B81">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6DB32165" w14:textId="77777777" w:rsidR="00103F9D" w:rsidRDefault="00D95B81">
      <w:pPr>
        <w:spacing w:before="225" w:after="225" w:line="240" w:lineRule="auto"/>
      </w:pPr>
      <w:r>
        <w:rPr>
          <w:rFonts w:ascii="Arial" w:hAnsi="Arial" w:cs="Arial"/>
          <w:color w:val="000000"/>
          <w:sz w:val="18"/>
          <w:szCs w:val="18"/>
        </w:rPr>
        <w:lastRenderedPageBreak/>
        <w:t> </w:t>
      </w:r>
    </w:p>
    <w:p w14:paraId="0C150F30" w14:textId="77777777" w:rsidR="00103F9D" w:rsidRDefault="00D95B81" w:rsidP="006F6C1F">
      <w:pPr>
        <w:spacing w:after="0"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6788976D" w14:textId="77777777" w:rsidR="006F6C1F" w:rsidRDefault="006F6C1F" w:rsidP="006F6C1F">
      <w:pPr>
        <w:spacing w:after="0" w:line="240" w:lineRule="auto"/>
        <w:jc w:val="both"/>
        <w:rPr>
          <w:rFonts w:ascii="Arial" w:hAnsi="Arial" w:cs="Arial"/>
          <w:color w:val="000000"/>
          <w:sz w:val="18"/>
          <w:szCs w:val="18"/>
        </w:rPr>
      </w:pPr>
    </w:p>
    <w:p w14:paraId="39E0B44D" w14:textId="08600ABD" w:rsidR="006F6C1F" w:rsidRDefault="00D95B81" w:rsidP="006F6C1F">
      <w:pPr>
        <w:spacing w:after="0"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izdanih računov. Če ni z zakonom ali drugim predpisom določeno drugače, je rok plačila je 30 dni od datuma prejema računa. Če naročnik izpodbija del zneska, je dolžan plačati nesporni del zneska. </w:t>
      </w:r>
    </w:p>
    <w:p w14:paraId="31596746" w14:textId="77777777" w:rsidR="006F6C1F" w:rsidRDefault="006F6C1F" w:rsidP="006F6C1F">
      <w:pPr>
        <w:spacing w:after="0" w:line="240" w:lineRule="auto"/>
        <w:jc w:val="both"/>
        <w:rPr>
          <w:rFonts w:ascii="Arial" w:hAnsi="Arial" w:cs="Arial"/>
          <w:color w:val="000000"/>
          <w:sz w:val="18"/>
          <w:szCs w:val="18"/>
        </w:rPr>
      </w:pPr>
    </w:p>
    <w:p w14:paraId="1EF462B5" w14:textId="7C71B5D3" w:rsidR="00103F9D" w:rsidRDefault="00D95B81" w:rsidP="006F6C1F">
      <w:pPr>
        <w:spacing w:after="0" w:line="240" w:lineRule="auto"/>
        <w:jc w:val="both"/>
      </w:pPr>
      <w:r>
        <w:rPr>
          <w:rFonts w:ascii="Arial" w:hAnsi="Arial" w:cs="Arial"/>
          <w:color w:val="000000"/>
          <w:sz w:val="18"/>
          <w:szCs w:val="18"/>
        </w:rPr>
        <w:t>Roki plačil podizvajalcem so enaki kot za izvajalca.</w:t>
      </w:r>
    </w:p>
    <w:p w14:paraId="016B31BF" w14:textId="77777777" w:rsidR="006F6C1F" w:rsidRDefault="006F6C1F" w:rsidP="006F6C1F">
      <w:pPr>
        <w:spacing w:after="0" w:line="240" w:lineRule="auto"/>
        <w:rPr>
          <w:rFonts w:ascii="Arial" w:hAnsi="Arial" w:cs="Arial"/>
          <w:color w:val="000000"/>
          <w:sz w:val="18"/>
          <w:szCs w:val="18"/>
        </w:rPr>
      </w:pPr>
    </w:p>
    <w:p w14:paraId="207B6B0F" w14:textId="4DDBB994" w:rsidR="00103F9D" w:rsidRDefault="00D95B81" w:rsidP="006F6C1F">
      <w:pPr>
        <w:spacing w:after="0"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 na strani naročnika.</w:t>
      </w:r>
    </w:p>
    <w:p w14:paraId="39C6E5DB" w14:textId="77777777" w:rsidR="00103F9D" w:rsidRDefault="00D95B81" w:rsidP="006F6C1F">
      <w:pPr>
        <w:spacing w:after="0" w:line="240" w:lineRule="auto"/>
      </w:pPr>
      <w:r>
        <w:rPr>
          <w:rFonts w:ascii="Arial" w:hAnsi="Arial" w:cs="Arial"/>
          <w:color w:val="000000"/>
          <w:sz w:val="18"/>
          <w:szCs w:val="18"/>
        </w:rPr>
        <w:t> </w:t>
      </w:r>
    </w:p>
    <w:p w14:paraId="1E6CE05F" w14:textId="77777777" w:rsidR="00103F9D" w:rsidRDefault="00D95B81" w:rsidP="006F6C1F">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1E85FDF" w14:textId="77777777" w:rsidR="00103F9D" w:rsidRDefault="00D95B81" w:rsidP="006F6C1F">
      <w:pPr>
        <w:spacing w:after="0" w:line="240" w:lineRule="auto"/>
      </w:pPr>
      <w:r>
        <w:rPr>
          <w:rFonts w:ascii="Arial" w:hAnsi="Arial" w:cs="Arial"/>
          <w:color w:val="000000"/>
          <w:sz w:val="18"/>
          <w:szCs w:val="18"/>
        </w:rPr>
        <w:t> </w:t>
      </w:r>
    </w:p>
    <w:p w14:paraId="5AB2D32A" w14:textId="77777777" w:rsidR="00103F9D" w:rsidRDefault="00D95B81" w:rsidP="006F6C1F">
      <w:pPr>
        <w:spacing w:after="0" w:line="240" w:lineRule="auto"/>
        <w:rPr>
          <w:rFonts w:ascii="Arial" w:hAnsi="Arial" w:cs="Arial"/>
          <w:b/>
          <w:bCs/>
          <w:color w:val="000000"/>
          <w:sz w:val="18"/>
          <w:szCs w:val="18"/>
        </w:rPr>
      </w:pPr>
      <w:r>
        <w:rPr>
          <w:rFonts w:ascii="Arial" w:hAnsi="Arial" w:cs="Arial"/>
          <w:b/>
          <w:bCs/>
          <w:color w:val="000000"/>
          <w:sz w:val="18"/>
          <w:szCs w:val="18"/>
        </w:rPr>
        <w:t>V. Podatki o gospodarskem subjektu</w:t>
      </w:r>
    </w:p>
    <w:p w14:paraId="17C265ED" w14:textId="77777777" w:rsidR="006F6C1F" w:rsidRDefault="006F6C1F" w:rsidP="006F6C1F">
      <w:pPr>
        <w:spacing w:after="0" w:line="240" w:lineRule="auto"/>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03F9D" w14:paraId="2A7EC17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5BD457" w14:textId="77777777" w:rsidR="00103F9D" w:rsidRDefault="00D95B8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DDE86" w14:textId="77777777" w:rsidR="00103F9D" w:rsidRDefault="00D95B81">
            <w:r>
              <w:rPr>
                <w:rFonts w:ascii="Arial" w:hAnsi="Arial" w:cs="Arial"/>
                <w:color w:val="000000"/>
                <w:position w:val="-2"/>
                <w:sz w:val="18"/>
                <w:szCs w:val="18"/>
              </w:rPr>
              <w:t> </w:t>
            </w:r>
          </w:p>
        </w:tc>
      </w:tr>
      <w:tr w:rsidR="00103F9D" w14:paraId="5D6F6DB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D13677" w14:textId="77777777" w:rsidR="00103F9D" w:rsidRDefault="00D95B8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36892" w14:textId="77777777" w:rsidR="00103F9D" w:rsidRDefault="00D95B81">
            <w:r>
              <w:rPr>
                <w:rFonts w:ascii="Arial" w:hAnsi="Arial" w:cs="Arial"/>
                <w:color w:val="000000"/>
                <w:position w:val="-2"/>
                <w:sz w:val="18"/>
                <w:szCs w:val="18"/>
              </w:rPr>
              <w:t> </w:t>
            </w:r>
          </w:p>
        </w:tc>
      </w:tr>
      <w:tr w:rsidR="00103F9D" w14:paraId="10FD38D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D227E2" w14:textId="77777777" w:rsidR="00103F9D" w:rsidRDefault="00D95B8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0C75F" w14:textId="77777777" w:rsidR="00103F9D" w:rsidRDefault="00D95B81">
            <w:r>
              <w:rPr>
                <w:rFonts w:ascii="Arial" w:hAnsi="Arial" w:cs="Arial"/>
                <w:color w:val="000000"/>
                <w:position w:val="-2"/>
                <w:sz w:val="18"/>
                <w:szCs w:val="18"/>
              </w:rPr>
              <w:t> </w:t>
            </w:r>
          </w:p>
        </w:tc>
      </w:tr>
      <w:tr w:rsidR="00103F9D" w14:paraId="1C16F4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797155" w14:textId="77777777" w:rsidR="00103F9D" w:rsidRDefault="00D95B8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DA7B1" w14:textId="77777777" w:rsidR="00103F9D" w:rsidRDefault="00D95B81">
            <w:r>
              <w:rPr>
                <w:rFonts w:ascii="Arial" w:hAnsi="Arial" w:cs="Arial"/>
                <w:color w:val="000000"/>
                <w:position w:val="-2"/>
                <w:sz w:val="18"/>
                <w:szCs w:val="18"/>
              </w:rPr>
              <w:t> </w:t>
            </w:r>
          </w:p>
        </w:tc>
      </w:tr>
      <w:tr w:rsidR="00103F9D" w14:paraId="649296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B4DC8C" w14:textId="77777777" w:rsidR="00103F9D" w:rsidRDefault="00D95B8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DC8F1" w14:textId="77777777" w:rsidR="00103F9D" w:rsidRDefault="00D95B81">
            <w:r>
              <w:rPr>
                <w:rFonts w:ascii="Arial" w:hAnsi="Arial" w:cs="Arial"/>
                <w:color w:val="000000"/>
                <w:position w:val="-2"/>
                <w:sz w:val="18"/>
                <w:szCs w:val="18"/>
              </w:rPr>
              <w:t> </w:t>
            </w:r>
          </w:p>
        </w:tc>
      </w:tr>
      <w:tr w:rsidR="00103F9D" w14:paraId="608330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38063" w14:textId="77777777" w:rsidR="00103F9D" w:rsidRDefault="00D95B8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4D67" w14:textId="77777777" w:rsidR="00103F9D" w:rsidRDefault="00D95B81">
            <w:r>
              <w:rPr>
                <w:rFonts w:ascii="Arial" w:hAnsi="Arial" w:cs="Arial"/>
                <w:color w:val="000000"/>
                <w:position w:val="-2"/>
                <w:sz w:val="18"/>
                <w:szCs w:val="18"/>
              </w:rPr>
              <w:t> </w:t>
            </w:r>
          </w:p>
        </w:tc>
      </w:tr>
      <w:tr w:rsidR="00103F9D" w14:paraId="67F486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E58E6E" w14:textId="77777777" w:rsidR="00103F9D" w:rsidRDefault="00D95B8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5DAB8" w14:textId="77777777" w:rsidR="00103F9D" w:rsidRDefault="00D95B81">
            <w:r>
              <w:rPr>
                <w:rFonts w:ascii="Arial" w:hAnsi="Arial" w:cs="Arial"/>
                <w:color w:val="000000"/>
                <w:position w:val="-2"/>
                <w:sz w:val="18"/>
                <w:szCs w:val="18"/>
              </w:rPr>
              <w:t> </w:t>
            </w:r>
          </w:p>
        </w:tc>
      </w:tr>
      <w:tr w:rsidR="00103F9D" w14:paraId="55797B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DDBAC3" w14:textId="77777777" w:rsidR="00103F9D" w:rsidRDefault="00D95B8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29060" w14:textId="77777777" w:rsidR="00103F9D" w:rsidRDefault="00D95B81">
            <w:r>
              <w:rPr>
                <w:rFonts w:ascii="Arial" w:hAnsi="Arial" w:cs="Arial"/>
                <w:color w:val="000000"/>
                <w:position w:val="-2"/>
                <w:sz w:val="18"/>
                <w:szCs w:val="18"/>
              </w:rPr>
              <w:t> </w:t>
            </w:r>
          </w:p>
        </w:tc>
      </w:tr>
      <w:tr w:rsidR="00103F9D" w14:paraId="238AC5C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94371F" w14:textId="77777777" w:rsidR="00103F9D" w:rsidRDefault="00D95B8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37C0D" w14:textId="77777777" w:rsidR="00103F9D" w:rsidRDefault="00D95B81">
            <w:r>
              <w:rPr>
                <w:rFonts w:ascii="Arial" w:hAnsi="Arial" w:cs="Arial"/>
                <w:color w:val="000000"/>
                <w:position w:val="-2"/>
                <w:sz w:val="18"/>
                <w:szCs w:val="18"/>
              </w:rPr>
              <w:t> </w:t>
            </w:r>
          </w:p>
        </w:tc>
      </w:tr>
      <w:tr w:rsidR="00103F9D" w14:paraId="03F153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D15E73" w14:textId="77777777" w:rsidR="00103F9D" w:rsidRDefault="00D95B8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1362" w14:textId="77777777" w:rsidR="00103F9D" w:rsidRDefault="00D95B81">
            <w:r>
              <w:rPr>
                <w:rFonts w:ascii="Arial" w:hAnsi="Arial" w:cs="Arial"/>
                <w:color w:val="000000"/>
                <w:position w:val="-2"/>
                <w:sz w:val="18"/>
                <w:szCs w:val="18"/>
              </w:rPr>
              <w:t> </w:t>
            </w:r>
          </w:p>
        </w:tc>
      </w:tr>
    </w:tbl>
    <w:p w14:paraId="5C1DE2A4" w14:textId="77777777" w:rsidR="00103F9D" w:rsidRDefault="00103F9D" w:rsidP="006F6C1F">
      <w:pPr>
        <w:spacing w:after="0"/>
      </w:pPr>
    </w:p>
    <w:tbl>
      <w:tblPr>
        <w:tblStyle w:val="NormalTablePHPDOCX"/>
        <w:tblW w:w="8745" w:type="dxa"/>
        <w:tblInd w:w="108" w:type="dxa"/>
        <w:tblLook w:val="04A0" w:firstRow="1" w:lastRow="0" w:firstColumn="1" w:lastColumn="0" w:noHBand="0" w:noVBand="1"/>
      </w:tblPr>
      <w:tblGrid>
        <w:gridCol w:w="4080"/>
        <w:gridCol w:w="4665"/>
      </w:tblGrid>
      <w:tr w:rsidR="00103F9D" w14:paraId="09CEC78B" w14:textId="77777777">
        <w:tc>
          <w:tcPr>
            <w:tcW w:w="4080" w:type="dxa"/>
            <w:gridSpan w:val="2"/>
            <w:tcMar>
              <w:top w:w="75" w:type="dxa"/>
              <w:bottom w:w="75" w:type="dxa"/>
            </w:tcMar>
            <w:vAlign w:val="center"/>
          </w:tcPr>
          <w:p w14:paraId="018C98CE" w14:textId="77777777" w:rsidR="00103F9D" w:rsidRDefault="00D95B81" w:rsidP="006F6C1F">
            <w:pPr>
              <w:textAlignment w:val="center"/>
            </w:pPr>
            <w:r>
              <w:rPr>
                <w:rFonts w:ascii="Arial" w:hAnsi="Arial" w:cs="Arial"/>
                <w:color w:val="000000"/>
                <w:position w:val="-2"/>
                <w:sz w:val="18"/>
                <w:szCs w:val="18"/>
              </w:rPr>
              <w:t> </w:t>
            </w:r>
          </w:p>
        </w:tc>
      </w:tr>
      <w:tr w:rsidR="00103F9D" w14:paraId="1CE753C6" w14:textId="77777777">
        <w:tc>
          <w:tcPr>
            <w:tcW w:w="4080" w:type="dxa"/>
            <w:tcMar>
              <w:top w:w="75" w:type="dxa"/>
              <w:bottom w:w="75" w:type="dxa"/>
            </w:tcMar>
            <w:vAlign w:val="center"/>
          </w:tcPr>
          <w:p w14:paraId="5CC9D585" w14:textId="77777777" w:rsidR="00103F9D" w:rsidRDefault="00D95B81" w:rsidP="006F6C1F">
            <w:r>
              <w:rPr>
                <w:rFonts w:ascii="Arial" w:hAnsi="Arial" w:cs="Arial"/>
                <w:color w:val="000000"/>
                <w:position w:val="-2"/>
                <w:sz w:val="18"/>
                <w:szCs w:val="18"/>
              </w:rPr>
              <w:t>Kraj in datum:</w:t>
            </w:r>
          </w:p>
        </w:tc>
        <w:tc>
          <w:tcPr>
            <w:tcW w:w="0" w:type="auto"/>
            <w:tcMar>
              <w:top w:w="75" w:type="dxa"/>
              <w:bottom w:w="75" w:type="dxa"/>
            </w:tcMar>
            <w:vAlign w:val="center"/>
          </w:tcPr>
          <w:p w14:paraId="4611333C" w14:textId="77777777" w:rsidR="00103F9D" w:rsidRDefault="00D95B81" w:rsidP="006F6C1F">
            <w:pPr>
              <w:jc w:val="center"/>
            </w:pPr>
            <w:r>
              <w:rPr>
                <w:rFonts w:ascii="Arial" w:hAnsi="Arial" w:cs="Arial"/>
                <w:color w:val="000000"/>
                <w:position w:val="-2"/>
                <w:sz w:val="18"/>
                <w:szCs w:val="18"/>
              </w:rPr>
              <w:t>Ime in priimek: _____________________</w:t>
            </w:r>
          </w:p>
        </w:tc>
      </w:tr>
      <w:tr w:rsidR="00103F9D" w14:paraId="6EC0FF61" w14:textId="77777777">
        <w:tc>
          <w:tcPr>
            <w:tcW w:w="4080" w:type="dxa"/>
            <w:tcMar>
              <w:top w:w="75" w:type="dxa"/>
              <w:bottom w:w="75" w:type="dxa"/>
            </w:tcMar>
            <w:vAlign w:val="center"/>
          </w:tcPr>
          <w:p w14:paraId="718597A3"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2D1737B6" w14:textId="77777777" w:rsidR="00103F9D" w:rsidRDefault="00D95B81">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7D122A44" w14:textId="77777777" w:rsidR="00103F9D" w:rsidRDefault="00103F9D">
      <w:pPr>
        <w:sectPr w:rsidR="00103F9D" w:rsidSect="006E7A2B">
          <w:footerReference w:type="default" r:id="rId12"/>
          <w:pgSz w:w="11906" w:h="16838"/>
          <w:pgMar w:top="1418" w:right="1418" w:bottom="1418" w:left="1418" w:header="567" w:footer="596" w:gutter="0"/>
          <w:cols w:space="708"/>
          <w:docGrid w:linePitch="360"/>
        </w:sectPr>
      </w:pPr>
    </w:p>
    <w:p w14:paraId="3CEC60A0"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3439F95" w14:textId="77777777" w:rsidR="00D95B81" w:rsidRPr="00252358" w:rsidRDefault="00D95B81" w:rsidP="006F6C1F">
      <w:pPr>
        <w:spacing w:after="0" w:line="240" w:lineRule="auto"/>
      </w:pPr>
    </w:p>
    <w:p w14:paraId="644DFF94"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F52B28D" w14:textId="77777777" w:rsidR="00D95B81" w:rsidRDefault="00D95B81" w:rsidP="00EB2A75">
      <w:pPr>
        <w:spacing w:after="120"/>
        <w:rPr>
          <w:rFonts w:ascii="Arial" w:hAnsi="Arial" w:cs="Arial"/>
        </w:rPr>
      </w:pPr>
    </w:p>
    <w:p w14:paraId="42988046" w14:textId="77777777" w:rsidR="00103F9D" w:rsidRDefault="00D95B81">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Nabava medicinske opreme za potrebe Satelitskega urgentnega centra Črnomelj</w:t>
      </w:r>
      <w:r>
        <w:rPr>
          <w:rFonts w:ascii="Arial" w:hAnsi="Arial" w:cs="Arial"/>
          <w:color w:val="000000"/>
          <w:sz w:val="18"/>
          <w:szCs w:val="18"/>
        </w:rPr>
        <w:t>«,</w:t>
      </w:r>
    </w:p>
    <w:p w14:paraId="6F7DC7FB" w14:textId="77777777" w:rsidR="00103F9D" w:rsidRDefault="00D95B81">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76DDE1F" w14:textId="77777777" w:rsidR="00103F9D" w:rsidRDefault="00D95B81">
      <w:pPr>
        <w:spacing w:before="225" w:after="225" w:line="240" w:lineRule="auto"/>
      </w:pPr>
      <w:r>
        <w:rPr>
          <w:rFonts w:ascii="Arial" w:hAnsi="Arial" w:cs="Arial"/>
          <w:i/>
          <w:iCs/>
          <w:color w:val="000000"/>
          <w:sz w:val="18"/>
          <w:szCs w:val="18"/>
        </w:rPr>
        <w:t>(naziv ponudnika, partnerja v skupni ponudbi)</w:t>
      </w:r>
    </w:p>
    <w:p w14:paraId="5CEF2181" w14:textId="77777777" w:rsidR="00103F9D" w:rsidRDefault="00D95B81">
      <w:pPr>
        <w:spacing w:before="225" w:after="225" w:line="240" w:lineRule="auto"/>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03F9D" w14:paraId="555089EF" w14:textId="77777777">
        <w:tc>
          <w:tcPr>
            <w:tcW w:w="0" w:type="auto"/>
            <w:tcMar>
              <w:top w:w="0" w:type="auto"/>
              <w:bottom w:w="0" w:type="auto"/>
            </w:tcMar>
          </w:tcPr>
          <w:p w14:paraId="5CE52E53"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F2F0589"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F43B60"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996AD37"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47FDA91"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7F0C05E"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A10D23A"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25DF37B"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9528B8E"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EC08035"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A033EE0"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9901E78"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8EDCE9D"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61C41E4"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5188E08"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A0DD0AD"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F0B5BC9"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1CCE6D1"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CBFADA0"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074BAD4"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930197A"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E3B94" w14:textId="77777777" w:rsidR="00103F9D" w:rsidRDefault="00D95B81">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6A2460E" w14:textId="77777777" w:rsidR="006F6C1F" w:rsidRDefault="006F6C1F">
      <w:pPr>
        <w:spacing w:before="225" w:after="225" w:line="240" w:lineRule="auto"/>
        <w:rPr>
          <w:rFonts w:ascii="Arial" w:hAnsi="Arial" w:cs="Arial"/>
          <w:color w:val="000000"/>
          <w:sz w:val="18"/>
          <w:szCs w:val="18"/>
        </w:rPr>
      </w:pPr>
    </w:p>
    <w:p w14:paraId="0DC888B1" w14:textId="0183C17B" w:rsidR="00103F9D" w:rsidRDefault="00D95B81">
      <w:pPr>
        <w:spacing w:before="225" w:after="225" w:line="240" w:lineRule="auto"/>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03F9D" w14:paraId="1EDFEA28" w14:textId="77777777">
        <w:tc>
          <w:tcPr>
            <w:tcW w:w="0" w:type="auto"/>
            <w:tcMar>
              <w:top w:w="0" w:type="auto"/>
              <w:bottom w:w="0" w:type="auto"/>
            </w:tcMar>
          </w:tcPr>
          <w:p w14:paraId="6130B33C"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458E2D5"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102DDA6"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5FDDBBB"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6E37824"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4CEE6"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50234E1"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0B38829"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7B605E"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22CB6F7"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873D9C7"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F767C09"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F814FD0" w14:textId="77777777" w:rsidR="00103F9D" w:rsidRDefault="00D95B81">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F26C34C" w14:textId="77777777" w:rsidR="00103F9D" w:rsidRDefault="00D95B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D1EE804" w14:textId="77777777" w:rsidR="00103F9D" w:rsidRDefault="00D95B81">
      <w:pPr>
        <w:spacing w:before="225" w:after="225" w:line="240" w:lineRule="auto"/>
      </w:pPr>
      <w:r>
        <w:rPr>
          <w:rFonts w:ascii="Arial" w:hAnsi="Arial" w:cs="Arial"/>
          <w:color w:val="000000"/>
          <w:sz w:val="18"/>
          <w:szCs w:val="18"/>
        </w:rPr>
        <w:t>Spodaj podpisani dajem/o uradno soglasje, da </w:t>
      </w:r>
      <w:r>
        <w:rPr>
          <w:rFonts w:ascii="Arial" w:hAnsi="Arial" w:cs="Arial"/>
          <w:b/>
          <w:bCs/>
          <w:color w:val="000000"/>
          <w:sz w:val="18"/>
          <w:szCs w:val="18"/>
        </w:rPr>
        <w:t>OBČINA ČRNOMELJ, Trg svobode 3, 8340 Črnomelj</w:t>
      </w:r>
      <w:r>
        <w:rPr>
          <w:rFonts w:ascii="Arial" w:hAnsi="Arial" w:cs="Arial"/>
          <w:color w:val="000000"/>
          <w:sz w:val="18"/>
          <w:szCs w:val="18"/>
        </w:rPr>
        <w:t>  v zvezi z oddajo javnega naročila za namene </w:t>
      </w:r>
      <w:r>
        <w:rPr>
          <w:rFonts w:ascii="Arial" w:hAnsi="Arial" w:cs="Arial"/>
          <w:b/>
          <w:bCs/>
          <w:color w:val="000000"/>
          <w:sz w:val="18"/>
          <w:szCs w:val="18"/>
        </w:rPr>
        <w:t>Nabava medicinske opreme za potrebe Satelitskega urgentnega centra Črnomelj,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5B7BE25" w14:textId="77777777" w:rsidR="00103F9D" w:rsidRDefault="00D95B81">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3F9D" w14:paraId="5D3B63D8" w14:textId="77777777">
        <w:tc>
          <w:tcPr>
            <w:tcW w:w="2500" w:type="pct"/>
            <w:tcMar>
              <w:top w:w="75" w:type="dxa"/>
              <w:bottom w:w="75" w:type="dxa"/>
            </w:tcMar>
            <w:vAlign w:val="center"/>
          </w:tcPr>
          <w:p w14:paraId="75063900" w14:textId="77777777" w:rsidR="00103F9D" w:rsidRDefault="00D95B81">
            <w:r>
              <w:rPr>
                <w:rFonts w:ascii="Arial" w:hAnsi="Arial" w:cs="Arial"/>
                <w:color w:val="000000"/>
                <w:position w:val="-2"/>
                <w:sz w:val="18"/>
                <w:szCs w:val="18"/>
              </w:rPr>
              <w:t>Kraj in datum:</w:t>
            </w:r>
          </w:p>
        </w:tc>
        <w:tc>
          <w:tcPr>
            <w:tcW w:w="0" w:type="auto"/>
            <w:tcMar>
              <w:top w:w="75" w:type="dxa"/>
              <w:bottom w:w="75" w:type="dxa"/>
            </w:tcMar>
            <w:vAlign w:val="center"/>
          </w:tcPr>
          <w:p w14:paraId="0AC5B19C" w14:textId="77777777" w:rsidR="00103F9D" w:rsidRDefault="00D95B81">
            <w:r>
              <w:rPr>
                <w:rFonts w:ascii="Arial" w:hAnsi="Arial" w:cs="Arial"/>
                <w:color w:val="000000"/>
                <w:position w:val="-2"/>
                <w:sz w:val="18"/>
                <w:szCs w:val="18"/>
              </w:rPr>
              <w:t>Ime in priimek: _____________________</w:t>
            </w:r>
          </w:p>
        </w:tc>
      </w:tr>
      <w:tr w:rsidR="00103F9D" w14:paraId="5D4918A4" w14:textId="77777777">
        <w:tc>
          <w:tcPr>
            <w:tcW w:w="2500" w:type="pct"/>
            <w:tcMar>
              <w:top w:w="75" w:type="dxa"/>
              <w:bottom w:w="75" w:type="dxa"/>
            </w:tcMar>
            <w:vAlign w:val="center"/>
          </w:tcPr>
          <w:p w14:paraId="4A723BD2"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1B6DC5C7" w14:textId="77777777" w:rsidR="00103F9D" w:rsidRDefault="00D95B81">
            <w:pPr>
              <w:jc w:val="center"/>
            </w:pPr>
            <w:r>
              <w:rPr>
                <w:rFonts w:ascii="Arial" w:hAnsi="Arial" w:cs="Arial"/>
                <w:color w:val="A9A9A9"/>
                <w:position w:val="-2"/>
                <w:sz w:val="18"/>
                <w:szCs w:val="18"/>
              </w:rPr>
              <w:t>(žig in podpis)</w:t>
            </w:r>
          </w:p>
        </w:tc>
      </w:tr>
    </w:tbl>
    <w:p w14:paraId="58433201" w14:textId="77777777" w:rsidR="00103F9D" w:rsidRDefault="00D95B81">
      <w:pPr>
        <w:spacing w:before="225" w:after="225" w:line="240" w:lineRule="auto"/>
      </w:pPr>
      <w:r>
        <w:rPr>
          <w:rFonts w:ascii="Arial" w:hAnsi="Arial" w:cs="Arial"/>
          <w:color w:val="000000"/>
          <w:sz w:val="18"/>
          <w:szCs w:val="18"/>
        </w:rPr>
        <w:t> </w:t>
      </w:r>
    </w:p>
    <w:p w14:paraId="24E235D1" w14:textId="77777777" w:rsidR="00103F9D" w:rsidRDefault="00103F9D">
      <w:pPr>
        <w:sectPr w:rsidR="00103F9D" w:rsidSect="006E7A2B">
          <w:footerReference w:type="default" r:id="rId13"/>
          <w:pgSz w:w="11906" w:h="16838"/>
          <w:pgMar w:top="1418" w:right="1418" w:bottom="1418" w:left="1418" w:header="567" w:footer="596" w:gutter="0"/>
          <w:cols w:space="708"/>
          <w:docGrid w:linePitch="360"/>
        </w:sectPr>
      </w:pPr>
    </w:p>
    <w:p w14:paraId="15376A85"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9FE30C2" w14:textId="77777777" w:rsidR="00D95B81" w:rsidRPr="00252358" w:rsidRDefault="00D95B81" w:rsidP="00252358"/>
    <w:p w14:paraId="77A13E0B"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FD61557" w14:textId="77777777" w:rsidR="00D95B81" w:rsidRDefault="00D95B81" w:rsidP="00EB2A75">
      <w:pPr>
        <w:spacing w:after="120"/>
        <w:rPr>
          <w:rFonts w:ascii="Arial" w:hAnsi="Arial" w:cs="Arial"/>
        </w:rPr>
      </w:pPr>
    </w:p>
    <w:p w14:paraId="52FDB9CB" w14:textId="77777777" w:rsidR="00103F9D" w:rsidRDefault="00D95B8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ACD7F14" w14:textId="77777777" w:rsidR="00103F9D" w:rsidRDefault="00D95B81">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8911667" w14:textId="77777777" w:rsidR="00103F9D" w:rsidRDefault="00D95B8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1155C3D" w14:textId="77777777" w:rsidR="00103F9D" w:rsidRDefault="00103F9D">
      <w:pPr>
        <w:sectPr w:rsidR="00103F9D" w:rsidSect="006E7A2B">
          <w:footerReference w:type="default" r:id="rId14"/>
          <w:pgSz w:w="11906" w:h="16838"/>
          <w:pgMar w:top="1418" w:right="1418" w:bottom="1418" w:left="1418" w:header="567" w:footer="596" w:gutter="0"/>
          <w:cols w:space="708"/>
          <w:docGrid w:linePitch="360"/>
        </w:sectPr>
      </w:pPr>
    </w:p>
    <w:p w14:paraId="4B805C70"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6670B15" w14:textId="77777777" w:rsidR="00D95B81" w:rsidRPr="00252358" w:rsidRDefault="00D95B81" w:rsidP="00252358"/>
    <w:p w14:paraId="0A20E8AB"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B8A98E7" w14:textId="77777777" w:rsidR="00D95B81" w:rsidRDefault="00D95B81" w:rsidP="00EB2A75">
      <w:pPr>
        <w:spacing w:after="120"/>
        <w:rPr>
          <w:rFonts w:ascii="Arial" w:hAnsi="Arial" w:cs="Arial"/>
        </w:rPr>
      </w:pPr>
    </w:p>
    <w:p w14:paraId="7F1892E8" w14:textId="77777777" w:rsidR="00103F9D" w:rsidRDefault="00D95B81">
      <w:pPr>
        <w:spacing w:before="225" w:after="225" w:line="240" w:lineRule="auto"/>
        <w:jc w:val="center"/>
      </w:pPr>
      <w:r>
        <w:rPr>
          <w:rFonts w:ascii="Arial" w:hAnsi="Arial" w:cs="Arial"/>
          <w:b/>
          <w:bCs/>
          <w:color w:val="000000"/>
          <w:sz w:val="18"/>
          <w:szCs w:val="18"/>
        </w:rPr>
        <w:t>SEZNAM ČLANOV ORGANOV IN ZASTOPNIKOV GOSPODARSKEGA SUBJEKTA</w:t>
      </w:r>
    </w:p>
    <w:p w14:paraId="6CC8C8F0" w14:textId="77777777" w:rsidR="00103F9D" w:rsidRDefault="00D95B8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03F9D" w14:paraId="51D83ED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1865C" w14:textId="77777777" w:rsidR="00103F9D" w:rsidRDefault="00D95B8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C7C46" w14:textId="77777777" w:rsidR="00103F9D" w:rsidRDefault="00D95B81">
            <w:r>
              <w:rPr>
                <w:rFonts w:ascii="Arial" w:hAnsi="Arial" w:cs="Arial"/>
                <w:color w:val="000000"/>
                <w:position w:val="-2"/>
                <w:sz w:val="18"/>
                <w:szCs w:val="18"/>
              </w:rPr>
              <w:t> </w:t>
            </w:r>
          </w:p>
        </w:tc>
      </w:tr>
      <w:tr w:rsidR="00103F9D" w14:paraId="47F3D17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01E97" w14:textId="77777777" w:rsidR="00103F9D" w:rsidRDefault="00D95B8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682F" w14:textId="77777777" w:rsidR="00103F9D" w:rsidRDefault="00D95B81">
            <w:r>
              <w:rPr>
                <w:rFonts w:ascii="Arial" w:hAnsi="Arial" w:cs="Arial"/>
                <w:color w:val="000000"/>
                <w:position w:val="-2"/>
                <w:sz w:val="18"/>
                <w:szCs w:val="18"/>
              </w:rPr>
              <w:t> </w:t>
            </w:r>
          </w:p>
        </w:tc>
      </w:tr>
      <w:tr w:rsidR="00103F9D" w14:paraId="635D4F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81F91" w14:textId="77777777" w:rsidR="00103F9D" w:rsidRDefault="00D95B8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FED3F" w14:textId="77777777" w:rsidR="00103F9D" w:rsidRDefault="00D95B81">
            <w:r>
              <w:rPr>
                <w:rFonts w:ascii="Arial" w:hAnsi="Arial" w:cs="Arial"/>
                <w:color w:val="000000"/>
                <w:position w:val="-2"/>
                <w:sz w:val="18"/>
                <w:szCs w:val="18"/>
              </w:rPr>
              <w:t> </w:t>
            </w:r>
          </w:p>
        </w:tc>
      </w:tr>
      <w:tr w:rsidR="00103F9D" w14:paraId="1F89A6A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40BAE" w14:textId="77777777" w:rsidR="00103F9D" w:rsidRDefault="00D95B8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0D5DF" w14:textId="77777777" w:rsidR="00103F9D" w:rsidRDefault="00D95B81">
            <w:r>
              <w:rPr>
                <w:rFonts w:ascii="Arial" w:hAnsi="Arial" w:cs="Arial"/>
                <w:color w:val="000000"/>
                <w:position w:val="-2"/>
                <w:sz w:val="18"/>
                <w:szCs w:val="18"/>
              </w:rPr>
              <w:t> </w:t>
            </w:r>
          </w:p>
        </w:tc>
      </w:tr>
    </w:tbl>
    <w:p w14:paraId="7ECC0C71" w14:textId="77777777" w:rsidR="00103F9D" w:rsidRDefault="00D95B81">
      <w:pPr>
        <w:spacing w:before="225" w:after="225" w:line="240" w:lineRule="auto"/>
        <w:jc w:val="both"/>
      </w:pPr>
      <w:r>
        <w:rPr>
          <w:rFonts w:ascii="Arial" w:hAnsi="Arial" w:cs="Arial"/>
          <w:color w:val="000000"/>
          <w:sz w:val="18"/>
          <w:szCs w:val="18"/>
        </w:rPr>
        <w:t> </w:t>
      </w:r>
    </w:p>
    <w:p w14:paraId="750643D5" w14:textId="77777777" w:rsidR="00103F9D" w:rsidRDefault="00D95B8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03F9D" w14:paraId="3172062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53B18" w14:textId="77777777" w:rsidR="00103F9D" w:rsidRDefault="00D95B8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8ACCF" w14:textId="77777777" w:rsidR="00103F9D" w:rsidRDefault="00D95B8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A57AA" w14:textId="77777777" w:rsidR="00103F9D" w:rsidRDefault="00D95B81">
            <w:r>
              <w:rPr>
                <w:rFonts w:ascii="Arial" w:hAnsi="Arial" w:cs="Arial"/>
                <w:color w:val="000000"/>
                <w:position w:val="-2"/>
                <w:sz w:val="18"/>
                <w:szCs w:val="18"/>
              </w:rPr>
              <w:t>EMŠO*</w:t>
            </w:r>
          </w:p>
        </w:tc>
      </w:tr>
      <w:tr w:rsidR="00103F9D" w14:paraId="6E42B25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1CCA4"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4B9AD"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3CC55" w14:textId="77777777" w:rsidR="00103F9D" w:rsidRDefault="00D95B81">
            <w:r>
              <w:rPr>
                <w:rFonts w:ascii="Arial" w:hAnsi="Arial" w:cs="Arial"/>
                <w:color w:val="000000"/>
                <w:position w:val="-2"/>
                <w:sz w:val="18"/>
                <w:szCs w:val="18"/>
              </w:rPr>
              <w:t> </w:t>
            </w:r>
          </w:p>
        </w:tc>
      </w:tr>
      <w:tr w:rsidR="00103F9D" w14:paraId="3AD273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0AF2A"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CA5F6"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7C80C" w14:textId="77777777" w:rsidR="00103F9D" w:rsidRDefault="00D95B81">
            <w:r>
              <w:rPr>
                <w:rFonts w:ascii="Arial" w:hAnsi="Arial" w:cs="Arial"/>
                <w:color w:val="000000"/>
                <w:position w:val="-2"/>
                <w:sz w:val="18"/>
                <w:szCs w:val="18"/>
              </w:rPr>
              <w:t> </w:t>
            </w:r>
          </w:p>
        </w:tc>
      </w:tr>
      <w:tr w:rsidR="00103F9D" w14:paraId="7B50FD8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8B18"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FF2AF"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DEAAF" w14:textId="77777777" w:rsidR="00103F9D" w:rsidRDefault="00D95B81">
            <w:r>
              <w:rPr>
                <w:rFonts w:ascii="Arial" w:hAnsi="Arial" w:cs="Arial"/>
                <w:color w:val="000000"/>
                <w:position w:val="-2"/>
                <w:sz w:val="18"/>
                <w:szCs w:val="18"/>
              </w:rPr>
              <w:t> </w:t>
            </w:r>
          </w:p>
        </w:tc>
      </w:tr>
      <w:tr w:rsidR="00103F9D" w14:paraId="6B415B4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A5E6F"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5AC0E"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665F0" w14:textId="77777777" w:rsidR="00103F9D" w:rsidRDefault="00D95B81">
            <w:r>
              <w:rPr>
                <w:rFonts w:ascii="Arial" w:hAnsi="Arial" w:cs="Arial"/>
                <w:color w:val="000000"/>
                <w:position w:val="-2"/>
                <w:sz w:val="18"/>
                <w:szCs w:val="18"/>
              </w:rPr>
              <w:t> </w:t>
            </w:r>
          </w:p>
        </w:tc>
      </w:tr>
      <w:tr w:rsidR="00103F9D" w14:paraId="03F3BF8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57FB14"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47F5F8"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424C6" w14:textId="77777777" w:rsidR="00103F9D" w:rsidRDefault="00D95B81">
            <w:r>
              <w:rPr>
                <w:rFonts w:ascii="Arial" w:hAnsi="Arial" w:cs="Arial"/>
                <w:color w:val="000000"/>
                <w:position w:val="-2"/>
                <w:sz w:val="18"/>
                <w:szCs w:val="18"/>
              </w:rPr>
              <w:t> </w:t>
            </w:r>
          </w:p>
        </w:tc>
      </w:tr>
      <w:tr w:rsidR="00103F9D" w14:paraId="00276D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7AB22"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D1250"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47489" w14:textId="77777777" w:rsidR="00103F9D" w:rsidRDefault="00D95B81">
            <w:r>
              <w:rPr>
                <w:rFonts w:ascii="Arial" w:hAnsi="Arial" w:cs="Arial"/>
                <w:color w:val="000000"/>
                <w:position w:val="-2"/>
                <w:sz w:val="18"/>
                <w:szCs w:val="18"/>
              </w:rPr>
              <w:t> </w:t>
            </w:r>
          </w:p>
        </w:tc>
      </w:tr>
      <w:tr w:rsidR="00103F9D" w14:paraId="0F35FC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AB6C79"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D1721"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D258B" w14:textId="77777777" w:rsidR="00103F9D" w:rsidRDefault="00D95B81">
            <w:r>
              <w:rPr>
                <w:rFonts w:ascii="Arial" w:hAnsi="Arial" w:cs="Arial"/>
                <w:color w:val="000000"/>
                <w:position w:val="-2"/>
                <w:sz w:val="18"/>
                <w:szCs w:val="18"/>
              </w:rPr>
              <w:t> </w:t>
            </w:r>
          </w:p>
        </w:tc>
      </w:tr>
      <w:tr w:rsidR="00103F9D" w14:paraId="157D57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359347"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FC996"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53B35" w14:textId="77777777" w:rsidR="00103F9D" w:rsidRDefault="00D95B81">
            <w:r>
              <w:rPr>
                <w:rFonts w:ascii="Arial" w:hAnsi="Arial" w:cs="Arial"/>
                <w:color w:val="000000"/>
                <w:position w:val="-2"/>
                <w:sz w:val="18"/>
                <w:szCs w:val="18"/>
              </w:rPr>
              <w:t> </w:t>
            </w:r>
          </w:p>
        </w:tc>
      </w:tr>
      <w:tr w:rsidR="00103F9D" w14:paraId="49DB044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42992" w14:textId="77777777" w:rsidR="00103F9D" w:rsidRDefault="00D95B8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B70C0" w14:textId="77777777" w:rsidR="00103F9D" w:rsidRDefault="00D95B8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13DC2" w14:textId="77777777" w:rsidR="00103F9D" w:rsidRDefault="00D95B81">
            <w:r>
              <w:rPr>
                <w:rFonts w:ascii="Arial" w:hAnsi="Arial" w:cs="Arial"/>
                <w:color w:val="000000"/>
                <w:position w:val="-2"/>
                <w:sz w:val="18"/>
                <w:szCs w:val="18"/>
              </w:rPr>
              <w:t> </w:t>
            </w:r>
          </w:p>
        </w:tc>
      </w:tr>
    </w:tbl>
    <w:p w14:paraId="72411374" w14:textId="77777777" w:rsidR="00103F9D" w:rsidRDefault="00D95B81">
      <w:pPr>
        <w:spacing w:before="225" w:after="225" w:line="240" w:lineRule="auto"/>
        <w:jc w:val="both"/>
      </w:pPr>
      <w:r>
        <w:rPr>
          <w:rFonts w:ascii="Arial" w:hAnsi="Arial" w:cs="Arial"/>
          <w:color w:val="000000"/>
          <w:sz w:val="18"/>
          <w:szCs w:val="18"/>
        </w:rPr>
        <w:t>* podatek je potreben za preverbo v e-Dosje</w:t>
      </w:r>
    </w:p>
    <w:p w14:paraId="4594314A" w14:textId="77777777" w:rsidR="00103F9D" w:rsidRDefault="00D95B8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03F9D" w14:paraId="58C3AD03" w14:textId="77777777">
        <w:tc>
          <w:tcPr>
            <w:tcW w:w="2500" w:type="pct"/>
            <w:tcMar>
              <w:top w:w="75" w:type="dxa"/>
              <w:bottom w:w="75" w:type="dxa"/>
            </w:tcMar>
            <w:vAlign w:val="center"/>
          </w:tcPr>
          <w:p w14:paraId="6133D04D" w14:textId="77777777" w:rsidR="00103F9D" w:rsidRDefault="00D95B81">
            <w:r>
              <w:rPr>
                <w:rFonts w:ascii="Arial" w:hAnsi="Arial" w:cs="Arial"/>
                <w:color w:val="000000"/>
                <w:position w:val="-2"/>
                <w:sz w:val="18"/>
                <w:szCs w:val="18"/>
              </w:rPr>
              <w:t>Kraj in datum:</w:t>
            </w:r>
          </w:p>
        </w:tc>
        <w:tc>
          <w:tcPr>
            <w:tcW w:w="0" w:type="auto"/>
            <w:tcMar>
              <w:top w:w="75" w:type="dxa"/>
              <w:bottom w:w="75" w:type="dxa"/>
            </w:tcMar>
            <w:vAlign w:val="center"/>
          </w:tcPr>
          <w:p w14:paraId="1BCB13CF" w14:textId="77777777" w:rsidR="00103F9D" w:rsidRDefault="00D95B81">
            <w:r>
              <w:rPr>
                <w:rFonts w:ascii="Arial" w:hAnsi="Arial" w:cs="Arial"/>
                <w:color w:val="000000"/>
                <w:position w:val="-2"/>
                <w:sz w:val="18"/>
                <w:szCs w:val="18"/>
              </w:rPr>
              <w:t>Ime in priimek: _____________________</w:t>
            </w:r>
          </w:p>
        </w:tc>
      </w:tr>
      <w:tr w:rsidR="00103F9D" w14:paraId="69654612" w14:textId="77777777">
        <w:tc>
          <w:tcPr>
            <w:tcW w:w="2500" w:type="pct"/>
            <w:tcMar>
              <w:top w:w="75" w:type="dxa"/>
              <w:bottom w:w="75" w:type="dxa"/>
            </w:tcMar>
            <w:vAlign w:val="center"/>
          </w:tcPr>
          <w:p w14:paraId="65D12A7F"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2458453F" w14:textId="77777777" w:rsidR="00103F9D" w:rsidRDefault="00D95B81">
            <w:pPr>
              <w:jc w:val="center"/>
            </w:pPr>
            <w:r>
              <w:rPr>
                <w:rFonts w:ascii="Arial" w:hAnsi="Arial" w:cs="Arial"/>
                <w:color w:val="A9A9A9"/>
                <w:position w:val="-2"/>
                <w:sz w:val="18"/>
                <w:szCs w:val="18"/>
              </w:rPr>
              <w:t>(podpis)</w:t>
            </w:r>
          </w:p>
        </w:tc>
      </w:tr>
    </w:tbl>
    <w:p w14:paraId="6D3E059D" w14:textId="77777777" w:rsidR="00103F9D" w:rsidRDefault="00D95B81">
      <w:pPr>
        <w:spacing w:before="225" w:after="225" w:line="240" w:lineRule="auto"/>
        <w:jc w:val="both"/>
      </w:pPr>
      <w:r>
        <w:rPr>
          <w:rFonts w:ascii="Arial" w:hAnsi="Arial" w:cs="Arial"/>
          <w:color w:val="000000"/>
          <w:sz w:val="18"/>
          <w:szCs w:val="18"/>
        </w:rPr>
        <w:t> </w:t>
      </w:r>
    </w:p>
    <w:p w14:paraId="7F6A5982" w14:textId="77777777" w:rsidR="00103F9D" w:rsidRDefault="00D95B8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DF8CBA3" w14:textId="77777777" w:rsidR="00103F9D" w:rsidRDefault="00D95B81">
      <w:pPr>
        <w:spacing w:before="225" w:after="225" w:line="240" w:lineRule="auto"/>
        <w:jc w:val="both"/>
      </w:pPr>
      <w:r>
        <w:rPr>
          <w:rFonts w:ascii="Arial" w:hAnsi="Arial" w:cs="Arial"/>
          <w:color w:val="000000"/>
          <w:sz w:val="18"/>
          <w:szCs w:val="18"/>
        </w:rPr>
        <w:t> </w:t>
      </w:r>
    </w:p>
    <w:p w14:paraId="3CA8E5FC" w14:textId="77777777" w:rsidR="00103F9D" w:rsidRDefault="00103F9D">
      <w:pPr>
        <w:sectPr w:rsidR="00103F9D" w:rsidSect="006E7A2B">
          <w:footerReference w:type="default" r:id="rId15"/>
          <w:pgSz w:w="11906" w:h="16838"/>
          <w:pgMar w:top="1418" w:right="1418" w:bottom="1418" w:left="1418" w:header="567" w:footer="596" w:gutter="0"/>
          <w:cols w:space="708"/>
          <w:docGrid w:linePitch="360"/>
        </w:sectPr>
      </w:pPr>
    </w:p>
    <w:p w14:paraId="368BD01C"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CBB9AAA" w14:textId="77777777" w:rsidR="00D95B81" w:rsidRPr="00252358" w:rsidRDefault="00D95B81" w:rsidP="00252358"/>
    <w:p w14:paraId="34293317"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B99D033" w14:textId="77777777" w:rsidR="00D95B81" w:rsidRDefault="00D95B81" w:rsidP="00EB2A75">
      <w:pPr>
        <w:spacing w:after="120"/>
        <w:rPr>
          <w:rFonts w:ascii="Arial" w:hAnsi="Arial" w:cs="Arial"/>
        </w:rPr>
      </w:pPr>
    </w:p>
    <w:p w14:paraId="46D4FC02" w14:textId="77777777" w:rsidR="00103F9D" w:rsidRDefault="00D95B81">
      <w:pPr>
        <w:spacing w:before="225" w:after="225" w:line="240" w:lineRule="auto"/>
        <w:jc w:val="both"/>
      </w:pPr>
      <w:r>
        <w:rPr>
          <w:rFonts w:ascii="Arial" w:hAnsi="Arial" w:cs="Arial"/>
          <w:color w:val="000000"/>
          <w:sz w:val="18"/>
          <w:szCs w:val="18"/>
        </w:rPr>
        <w:t>Naziv gospodarskega subjekta: _________________________</w:t>
      </w:r>
    </w:p>
    <w:p w14:paraId="73D4BD81" w14:textId="77777777" w:rsidR="00103F9D" w:rsidRDefault="00D95B81">
      <w:pPr>
        <w:spacing w:before="225" w:after="225" w:line="240" w:lineRule="auto"/>
        <w:jc w:val="both"/>
      </w:pPr>
      <w:r>
        <w:rPr>
          <w:rFonts w:ascii="Arial" w:hAnsi="Arial" w:cs="Arial"/>
          <w:color w:val="000000"/>
          <w:sz w:val="18"/>
          <w:szCs w:val="18"/>
        </w:rPr>
        <w:t> </w:t>
      </w:r>
    </w:p>
    <w:p w14:paraId="4376E377" w14:textId="77777777" w:rsidR="00103F9D" w:rsidRDefault="00D95B81">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103F9D" w14:paraId="5C553AE3"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0131C2" w14:textId="77777777" w:rsidR="00103F9D" w:rsidRDefault="00D95B81">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DEBE0A" w14:textId="77777777" w:rsidR="00103F9D" w:rsidRDefault="00D95B8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2D41F3" w14:textId="77777777" w:rsidR="00103F9D" w:rsidRDefault="00D95B81">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47E995" w14:textId="77777777" w:rsidR="00103F9D" w:rsidRDefault="00D95B81">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D8DEF5" w14:textId="77777777" w:rsidR="00103F9D" w:rsidRDefault="00D95B81">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EE3113" w14:textId="77777777" w:rsidR="00103F9D" w:rsidRDefault="00D95B81">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DD7819" w14:textId="77777777" w:rsidR="00103F9D" w:rsidRDefault="00D95B8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03F9D" w14:paraId="0D7B75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0EE35" w14:textId="77777777" w:rsidR="00103F9D" w:rsidRDefault="00D95B8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F35A2"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93B2D"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01772"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0520C"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863E9"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DBB68" w14:textId="77777777" w:rsidR="00103F9D" w:rsidRDefault="00D95B81">
            <w:r>
              <w:rPr>
                <w:rFonts w:ascii="Arial" w:hAnsi="Arial" w:cs="Arial"/>
                <w:color w:val="000000"/>
                <w:position w:val="-2"/>
                <w:sz w:val="18"/>
                <w:szCs w:val="18"/>
              </w:rPr>
              <w:t> </w:t>
            </w:r>
          </w:p>
        </w:tc>
      </w:tr>
      <w:tr w:rsidR="00103F9D" w14:paraId="724C60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4E36B" w14:textId="77777777" w:rsidR="00103F9D" w:rsidRDefault="00D95B8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554B1"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ED574"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FA419"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2E92"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2688F"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227C4" w14:textId="77777777" w:rsidR="00103F9D" w:rsidRDefault="00D95B81">
            <w:r>
              <w:rPr>
                <w:rFonts w:ascii="Arial" w:hAnsi="Arial" w:cs="Arial"/>
                <w:color w:val="000000"/>
                <w:position w:val="-2"/>
                <w:sz w:val="18"/>
                <w:szCs w:val="18"/>
              </w:rPr>
              <w:t> </w:t>
            </w:r>
          </w:p>
        </w:tc>
      </w:tr>
      <w:tr w:rsidR="00103F9D" w14:paraId="63196D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5717C" w14:textId="77777777" w:rsidR="00103F9D" w:rsidRDefault="00D95B8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F9B81"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D8EA3"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5D6E8"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27E5D"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687D4"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5CC3F" w14:textId="77777777" w:rsidR="00103F9D" w:rsidRDefault="00D95B81">
            <w:r>
              <w:rPr>
                <w:rFonts w:ascii="Arial" w:hAnsi="Arial" w:cs="Arial"/>
                <w:color w:val="000000"/>
                <w:position w:val="-2"/>
                <w:sz w:val="18"/>
                <w:szCs w:val="18"/>
              </w:rPr>
              <w:t> </w:t>
            </w:r>
          </w:p>
        </w:tc>
      </w:tr>
      <w:tr w:rsidR="00103F9D" w14:paraId="6AD6B6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83461" w14:textId="77777777" w:rsidR="00103F9D" w:rsidRDefault="00D95B8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E45BA"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5DE45"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CAD8C"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A9B58"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63D62"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DBE35" w14:textId="77777777" w:rsidR="00103F9D" w:rsidRDefault="00D95B81">
            <w:r>
              <w:rPr>
                <w:rFonts w:ascii="Arial" w:hAnsi="Arial" w:cs="Arial"/>
                <w:color w:val="000000"/>
                <w:position w:val="-2"/>
                <w:sz w:val="18"/>
                <w:szCs w:val="18"/>
              </w:rPr>
              <w:t> </w:t>
            </w:r>
          </w:p>
        </w:tc>
      </w:tr>
      <w:tr w:rsidR="00103F9D" w14:paraId="1B2423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1056E" w14:textId="77777777" w:rsidR="00103F9D" w:rsidRDefault="00D95B8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A2FCA"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848A1"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6FFDC"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27DAE"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C3F20" w14:textId="77777777" w:rsidR="00103F9D" w:rsidRDefault="00D95B8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E69F9" w14:textId="77777777" w:rsidR="00103F9D" w:rsidRDefault="00D95B81">
            <w:r>
              <w:rPr>
                <w:rFonts w:ascii="Arial" w:hAnsi="Arial" w:cs="Arial"/>
                <w:color w:val="000000"/>
                <w:position w:val="-2"/>
                <w:sz w:val="18"/>
                <w:szCs w:val="18"/>
              </w:rPr>
              <w:t> </w:t>
            </w:r>
          </w:p>
        </w:tc>
      </w:tr>
    </w:tbl>
    <w:p w14:paraId="547433CF" w14:textId="77777777" w:rsidR="00103F9D" w:rsidRDefault="00D95B81">
      <w:pPr>
        <w:spacing w:before="225" w:after="225" w:line="240" w:lineRule="auto"/>
        <w:jc w:val="both"/>
      </w:pPr>
      <w:r>
        <w:rPr>
          <w:rFonts w:ascii="Arial" w:hAnsi="Arial" w:cs="Arial"/>
          <w:color w:val="000000"/>
          <w:sz w:val="18"/>
          <w:szCs w:val="18"/>
        </w:rPr>
        <w:t> </w:t>
      </w:r>
    </w:p>
    <w:p w14:paraId="08F47268" w14:textId="77777777" w:rsidR="00103F9D" w:rsidRDefault="00D95B8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4D5A9F8" w14:textId="77777777" w:rsidR="00103F9D" w:rsidRDefault="00D95B81">
      <w:pPr>
        <w:spacing w:before="225" w:after="225" w:line="240" w:lineRule="auto"/>
        <w:jc w:val="both"/>
      </w:pPr>
      <w:r>
        <w:rPr>
          <w:rFonts w:ascii="Arial" w:hAnsi="Arial" w:cs="Arial"/>
          <w:color w:val="000000"/>
          <w:sz w:val="18"/>
          <w:szCs w:val="18"/>
        </w:rPr>
        <w:t> </w:t>
      </w:r>
    </w:p>
    <w:p w14:paraId="33E64CB0" w14:textId="77777777" w:rsidR="00103F9D" w:rsidRDefault="00103F9D">
      <w:pPr>
        <w:sectPr w:rsidR="00103F9D" w:rsidSect="006E7A2B">
          <w:footerReference w:type="default" r:id="rId16"/>
          <w:pgSz w:w="11906" w:h="16838"/>
          <w:pgMar w:top="1418" w:right="1418" w:bottom="1418" w:left="1418" w:header="567" w:footer="596" w:gutter="0"/>
          <w:cols w:space="708"/>
          <w:docGrid w:linePitch="360"/>
        </w:sectPr>
      </w:pPr>
    </w:p>
    <w:p w14:paraId="2518BB41"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0D472BF" w14:textId="77777777" w:rsidR="00D95B81" w:rsidRPr="00252358" w:rsidRDefault="00D95B81" w:rsidP="00252358"/>
    <w:p w14:paraId="3142E3D4"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E2AF8B4" w14:textId="77777777" w:rsidR="00D95B81" w:rsidRDefault="00D95B81" w:rsidP="00EB2A75">
      <w:pPr>
        <w:spacing w:after="120"/>
        <w:rPr>
          <w:rFonts w:ascii="Arial" w:hAnsi="Arial" w:cs="Arial"/>
        </w:rPr>
      </w:pPr>
    </w:p>
    <w:p w14:paraId="0194168B" w14:textId="77777777" w:rsidR="00103F9D" w:rsidRDefault="00D95B81">
      <w:pPr>
        <w:shd w:val="clear" w:color="auto" w:fill="FFFFFF"/>
        <w:spacing w:before="225" w:after="375" w:line="333" w:lineRule="auto"/>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9317D6F" w14:textId="77777777" w:rsidR="00103F9D" w:rsidRDefault="00D95B81">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AA5C1DF" w14:textId="77777777" w:rsidR="00103F9D" w:rsidRDefault="00D95B81">
      <w:pPr>
        <w:shd w:val="clear" w:color="auto" w:fill="FFFFFF"/>
        <w:spacing w:before="225" w:after="375" w:line="333" w:lineRule="auto"/>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03F9D" w14:paraId="6DE3E43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0B7657" w14:textId="77777777" w:rsidR="00103F9D" w:rsidRDefault="00D95B81">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C7E688" w14:textId="77777777" w:rsidR="00103F9D" w:rsidRDefault="00D95B81">
            <w:r>
              <w:rPr>
                <w:rFonts w:ascii="Arial" w:hAnsi="Arial" w:cs="Arial"/>
                <w:color w:val="000000"/>
                <w:position w:val="-2"/>
                <w:sz w:val="18"/>
                <w:szCs w:val="18"/>
                <w:shd w:val="clear" w:color="auto" w:fill="FFFFFF"/>
              </w:rPr>
              <w:t> </w:t>
            </w:r>
          </w:p>
        </w:tc>
      </w:tr>
      <w:tr w:rsidR="00103F9D" w14:paraId="5560749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B71913" w14:textId="77777777" w:rsidR="00103F9D" w:rsidRDefault="00D95B81">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49DAEC" w14:textId="77777777" w:rsidR="00103F9D" w:rsidRDefault="00D95B81">
            <w:r>
              <w:rPr>
                <w:rFonts w:ascii="Arial" w:hAnsi="Arial" w:cs="Arial"/>
                <w:color w:val="000000"/>
                <w:position w:val="-2"/>
                <w:sz w:val="18"/>
                <w:szCs w:val="18"/>
                <w:shd w:val="clear" w:color="auto" w:fill="FFFFFF"/>
              </w:rPr>
              <w:t> </w:t>
            </w:r>
          </w:p>
        </w:tc>
      </w:tr>
      <w:tr w:rsidR="00103F9D" w14:paraId="2085314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58B10" w14:textId="77777777" w:rsidR="00103F9D" w:rsidRDefault="00D95B81">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94C639" w14:textId="77777777" w:rsidR="00103F9D" w:rsidRDefault="00D95B81">
            <w:r>
              <w:rPr>
                <w:rFonts w:ascii="Arial" w:hAnsi="Arial" w:cs="Arial"/>
                <w:color w:val="000000"/>
                <w:position w:val="-2"/>
                <w:sz w:val="18"/>
                <w:szCs w:val="18"/>
                <w:shd w:val="clear" w:color="auto" w:fill="FFFFFF"/>
              </w:rPr>
              <w:t> </w:t>
            </w:r>
          </w:p>
        </w:tc>
      </w:tr>
      <w:tr w:rsidR="00103F9D" w14:paraId="05C0969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C04FF5" w14:textId="77777777" w:rsidR="00103F9D" w:rsidRDefault="00D95B81">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C82858" w14:textId="77777777" w:rsidR="00103F9D" w:rsidRDefault="00D95B81">
            <w:r>
              <w:rPr>
                <w:rFonts w:ascii="Arial" w:hAnsi="Arial" w:cs="Arial"/>
                <w:color w:val="000000"/>
                <w:position w:val="-2"/>
                <w:sz w:val="18"/>
                <w:szCs w:val="18"/>
                <w:shd w:val="clear" w:color="auto" w:fill="FFFFFF"/>
              </w:rPr>
              <w:t> </w:t>
            </w:r>
          </w:p>
        </w:tc>
      </w:tr>
      <w:tr w:rsidR="00103F9D" w14:paraId="198AD99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5E7B98" w14:textId="77777777" w:rsidR="00103F9D" w:rsidRDefault="00D95B81">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B85467" w14:textId="77777777" w:rsidR="00103F9D" w:rsidRDefault="00D95B81">
            <w:r>
              <w:rPr>
                <w:rFonts w:ascii="Arial" w:hAnsi="Arial" w:cs="Arial"/>
                <w:color w:val="000000"/>
                <w:position w:val="-2"/>
                <w:sz w:val="18"/>
                <w:szCs w:val="18"/>
                <w:shd w:val="clear" w:color="auto" w:fill="FFFFFF"/>
              </w:rPr>
              <w:t> </w:t>
            </w:r>
          </w:p>
        </w:tc>
      </w:tr>
      <w:tr w:rsidR="00103F9D" w14:paraId="2BD47F7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CB794E" w14:textId="77777777" w:rsidR="00103F9D" w:rsidRDefault="00D95B81">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F9AFA7" w14:textId="77777777" w:rsidR="00103F9D" w:rsidRDefault="00D95B81">
            <w:r>
              <w:rPr>
                <w:rFonts w:ascii="Arial" w:hAnsi="Arial" w:cs="Arial"/>
                <w:color w:val="000000"/>
                <w:position w:val="-2"/>
                <w:sz w:val="18"/>
                <w:szCs w:val="18"/>
                <w:shd w:val="clear" w:color="auto" w:fill="FFFFFF"/>
              </w:rPr>
              <w:t> </w:t>
            </w:r>
          </w:p>
        </w:tc>
      </w:tr>
      <w:tr w:rsidR="00103F9D" w14:paraId="07692D9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22BFF36" w14:textId="77777777" w:rsidR="00103F9D" w:rsidRDefault="00D95B81">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EA6673" w14:textId="77777777" w:rsidR="00103F9D" w:rsidRDefault="00D95B81">
            <w:r>
              <w:rPr>
                <w:rFonts w:ascii="Arial" w:hAnsi="Arial" w:cs="Arial"/>
                <w:color w:val="000000"/>
                <w:position w:val="-2"/>
                <w:sz w:val="18"/>
                <w:szCs w:val="18"/>
                <w:shd w:val="clear" w:color="auto" w:fill="FFFFFF"/>
              </w:rPr>
              <w:t> </w:t>
            </w:r>
          </w:p>
        </w:tc>
      </w:tr>
    </w:tbl>
    <w:p w14:paraId="690684DE" w14:textId="77777777" w:rsidR="00103F9D" w:rsidRDefault="00D95B81">
      <w:pPr>
        <w:shd w:val="clear" w:color="auto" w:fill="FFFFFF"/>
        <w:spacing w:before="225" w:after="375" w:line="333" w:lineRule="auto"/>
      </w:pPr>
      <w:r>
        <w:rPr>
          <w:rFonts w:ascii="Arial" w:hAnsi="Arial" w:cs="Arial"/>
          <w:color w:val="444444"/>
          <w:sz w:val="18"/>
          <w:szCs w:val="18"/>
          <w:shd w:val="clear" w:color="auto" w:fill="FFFFFF"/>
        </w:rPr>
        <w:t> </w:t>
      </w:r>
    </w:p>
    <w:p w14:paraId="3A242D63" w14:textId="77777777" w:rsidR="00103F9D" w:rsidRDefault="00D95B81">
      <w:pPr>
        <w:shd w:val="clear" w:color="auto" w:fill="FFFFFF"/>
        <w:spacing w:before="225" w:after="375" w:line="333" w:lineRule="auto"/>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03F9D" w14:paraId="2CE5B74B" w14:textId="77777777">
        <w:tc>
          <w:tcPr>
            <w:tcW w:w="3195" w:type="dxa"/>
            <w:shd w:val="clear" w:color="auto" w:fill="FFFFFF"/>
            <w:tcMar>
              <w:top w:w="75" w:type="dxa"/>
              <w:bottom w:w="75" w:type="dxa"/>
            </w:tcMar>
            <w:vAlign w:val="center"/>
          </w:tcPr>
          <w:p w14:paraId="18EE08A8" w14:textId="77777777" w:rsidR="00103F9D" w:rsidRDefault="00D95B81">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ECED8C3" w14:textId="77777777" w:rsidR="00103F9D" w:rsidRDefault="00D95B8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05EB8D5" w14:textId="77777777" w:rsidR="00103F9D" w:rsidRDefault="00D95B81">
            <w:r>
              <w:rPr>
                <w:rFonts w:ascii="Arial" w:hAnsi="Arial" w:cs="Arial"/>
                <w:color w:val="000000"/>
                <w:position w:val="-2"/>
                <w:sz w:val="18"/>
                <w:szCs w:val="18"/>
                <w:shd w:val="clear" w:color="auto" w:fill="FFFFFF"/>
              </w:rPr>
              <w:t> </w:t>
            </w:r>
          </w:p>
        </w:tc>
      </w:tr>
      <w:tr w:rsidR="00103F9D" w14:paraId="2FAFF5D4" w14:textId="77777777">
        <w:tc>
          <w:tcPr>
            <w:tcW w:w="3195" w:type="dxa"/>
            <w:shd w:val="clear" w:color="auto" w:fill="FFFFFF"/>
            <w:tcMar>
              <w:top w:w="75" w:type="dxa"/>
              <w:bottom w:w="75" w:type="dxa"/>
            </w:tcMar>
            <w:vAlign w:val="center"/>
          </w:tcPr>
          <w:p w14:paraId="03B59204" w14:textId="77777777" w:rsidR="00103F9D" w:rsidRDefault="00D95B81">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7AF47CB" w14:textId="77777777" w:rsidR="00103F9D" w:rsidRDefault="00D95B8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A621442" w14:textId="77777777" w:rsidR="00103F9D" w:rsidRDefault="00D95B81">
            <w:pPr>
              <w:jc w:val="center"/>
            </w:pPr>
            <w:r>
              <w:rPr>
                <w:rFonts w:ascii="Arial" w:hAnsi="Arial" w:cs="Arial"/>
                <w:color w:val="A9A9A9"/>
                <w:position w:val="-2"/>
                <w:sz w:val="18"/>
                <w:szCs w:val="18"/>
                <w:shd w:val="clear" w:color="auto" w:fill="FFFFFF"/>
              </w:rPr>
              <w:t>(žig in podpis)</w:t>
            </w:r>
          </w:p>
        </w:tc>
      </w:tr>
    </w:tbl>
    <w:p w14:paraId="567BAD8A" w14:textId="77777777" w:rsidR="0043467E" w:rsidRDefault="0043467E" w:rsidP="0043467E">
      <w:pPr>
        <w:shd w:val="clear" w:color="auto" w:fill="FFFFFF"/>
        <w:spacing w:after="0" w:line="240" w:lineRule="auto"/>
        <w:rPr>
          <w:rFonts w:ascii="Arial" w:hAnsi="Arial" w:cs="Arial"/>
          <w:b/>
          <w:bCs/>
          <w:color w:val="444444"/>
          <w:sz w:val="18"/>
          <w:szCs w:val="18"/>
          <w:u w:val="single"/>
          <w:shd w:val="clear" w:color="auto" w:fill="FFFFFF"/>
        </w:rPr>
      </w:pPr>
    </w:p>
    <w:p w14:paraId="3AB69130" w14:textId="77777777" w:rsidR="0043467E" w:rsidRDefault="0043467E" w:rsidP="0043467E">
      <w:pPr>
        <w:shd w:val="clear" w:color="auto" w:fill="FFFFFF"/>
        <w:spacing w:after="0" w:line="240" w:lineRule="auto"/>
        <w:rPr>
          <w:rFonts w:ascii="Arial" w:hAnsi="Arial" w:cs="Arial"/>
          <w:b/>
          <w:bCs/>
          <w:color w:val="444444"/>
          <w:sz w:val="18"/>
          <w:szCs w:val="18"/>
          <w:u w:val="single"/>
          <w:shd w:val="clear" w:color="auto" w:fill="FFFFFF"/>
        </w:rPr>
      </w:pPr>
    </w:p>
    <w:p w14:paraId="7BEAB306" w14:textId="77777777" w:rsidR="0043467E" w:rsidRDefault="0043467E" w:rsidP="0043467E">
      <w:pPr>
        <w:shd w:val="clear" w:color="auto" w:fill="FFFFFF"/>
        <w:spacing w:after="0" w:line="240" w:lineRule="auto"/>
        <w:rPr>
          <w:rFonts w:ascii="Arial" w:hAnsi="Arial" w:cs="Arial"/>
          <w:b/>
          <w:bCs/>
          <w:color w:val="444444"/>
          <w:sz w:val="18"/>
          <w:szCs w:val="18"/>
          <w:u w:val="single"/>
          <w:shd w:val="clear" w:color="auto" w:fill="FFFFFF"/>
        </w:rPr>
      </w:pPr>
    </w:p>
    <w:p w14:paraId="0C76954B" w14:textId="08ECB50F" w:rsidR="00103F9D" w:rsidRDefault="00D95B81" w:rsidP="0043467E">
      <w:pPr>
        <w:shd w:val="clear" w:color="auto" w:fill="FFFFFF"/>
        <w:spacing w:after="0" w:line="240" w:lineRule="auto"/>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03F9D" w14:paraId="51C74E76" w14:textId="77777777">
        <w:tc>
          <w:tcPr>
            <w:tcW w:w="0" w:type="auto"/>
            <w:tcMar>
              <w:top w:w="0" w:type="auto"/>
              <w:bottom w:w="0" w:type="auto"/>
            </w:tcMar>
          </w:tcPr>
          <w:p w14:paraId="3C4A1877" w14:textId="77777777" w:rsidR="00103F9D" w:rsidRDefault="00D95B81" w:rsidP="0043467E">
            <w:pPr>
              <w:numPr>
                <w:ilvl w:val="0"/>
                <w:numId w:val="19"/>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1996C3E" w14:textId="77777777" w:rsidR="00103F9D" w:rsidRDefault="00D95B81" w:rsidP="0043467E">
            <w:pPr>
              <w:numPr>
                <w:ilvl w:val="0"/>
                <w:numId w:val="19"/>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5DA4649" w14:textId="77777777" w:rsidR="00103F9D" w:rsidRDefault="00D95B81" w:rsidP="0043467E">
            <w:pPr>
              <w:numPr>
                <w:ilvl w:val="0"/>
                <w:numId w:val="19"/>
              </w:numPr>
              <w:shd w:val="clear" w:color="auto" w:fill="FFFFFF"/>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619F87B" w14:textId="77777777" w:rsidR="00103F9D" w:rsidRDefault="00103F9D">
      <w:pPr>
        <w:sectPr w:rsidR="00103F9D" w:rsidSect="006E7A2B">
          <w:footerReference w:type="default" r:id="rId17"/>
          <w:pgSz w:w="11906" w:h="16838"/>
          <w:pgMar w:top="1418" w:right="1418" w:bottom="1418" w:left="1418" w:header="567" w:footer="596" w:gutter="0"/>
          <w:cols w:space="708"/>
          <w:docGrid w:linePitch="360"/>
        </w:sectPr>
      </w:pPr>
    </w:p>
    <w:p w14:paraId="0D5E6AF1"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A39545F" w14:textId="77777777" w:rsidR="00D95B81" w:rsidRPr="00252358" w:rsidRDefault="00D95B81" w:rsidP="00252358"/>
    <w:p w14:paraId="0466C2E4"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54F5A66" w14:textId="77777777" w:rsidR="00D95B81" w:rsidRDefault="00D95B81" w:rsidP="00EB2A75">
      <w:pPr>
        <w:spacing w:after="120"/>
        <w:rPr>
          <w:rFonts w:ascii="Arial" w:hAnsi="Arial" w:cs="Arial"/>
        </w:rPr>
      </w:pPr>
    </w:p>
    <w:p w14:paraId="004BF664" w14:textId="77777777" w:rsidR="00103F9D" w:rsidRDefault="00D95B81">
      <w:pPr>
        <w:spacing w:before="225" w:after="225" w:line="240" w:lineRule="auto"/>
      </w:pPr>
      <w:r>
        <w:rPr>
          <w:rFonts w:ascii="Arial" w:hAnsi="Arial" w:cs="Arial"/>
          <w:i/>
          <w:iCs/>
          <w:color w:val="000000"/>
          <w:sz w:val="18"/>
          <w:szCs w:val="18"/>
        </w:rPr>
        <w:t>Glava s podatki o garantu (zavarovalnici/banki) ali SWIFT ključ</w:t>
      </w:r>
    </w:p>
    <w:p w14:paraId="7D380D33" w14:textId="77777777" w:rsidR="00103F9D" w:rsidRDefault="00D95B81">
      <w:pPr>
        <w:spacing w:before="225" w:after="225" w:line="240" w:lineRule="auto"/>
      </w:pPr>
      <w:r>
        <w:rPr>
          <w:rFonts w:ascii="Arial" w:hAnsi="Arial" w:cs="Arial"/>
          <w:color w:val="000000"/>
          <w:sz w:val="18"/>
          <w:szCs w:val="18"/>
        </w:rPr>
        <w:t>Za: OBČINA ČRNOMELJ, Trg svobode 3, 8340 Črnomelj</w:t>
      </w:r>
    </w:p>
    <w:p w14:paraId="6A5F6A8B" w14:textId="77777777" w:rsidR="00103F9D" w:rsidRDefault="00D95B81">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8738E0" w14:textId="77777777" w:rsidR="00103F9D" w:rsidRDefault="00D95B81">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39DD62D" w14:textId="77777777" w:rsidR="00103F9D" w:rsidRDefault="00D95B81">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92E25EF" w14:textId="77777777" w:rsidR="00103F9D" w:rsidRDefault="00D95B81">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A721465" w14:textId="77777777" w:rsidR="00103F9D" w:rsidRDefault="00D95B81">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58546F9" w14:textId="77777777" w:rsidR="00103F9D" w:rsidRDefault="00D95B81">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xml:space="preserve"> OBČINA ČRNOMELJ, Trg svobode 3, 8340 Črnomelj</w:t>
      </w:r>
    </w:p>
    <w:p w14:paraId="4500A7F5" w14:textId="77777777" w:rsidR="00103F9D" w:rsidRDefault="00D95B81">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medicinske opreme za potrebe Satelitskega urgentnega centra Črnomelj</w:t>
      </w:r>
    </w:p>
    <w:p w14:paraId="45383241" w14:textId="77777777" w:rsidR="00103F9D" w:rsidRDefault="00D95B81">
      <w:pPr>
        <w:spacing w:before="225" w:after="225" w:line="240" w:lineRule="auto"/>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7ECAFB2" w14:textId="77777777" w:rsidR="00103F9D" w:rsidRDefault="00D95B81">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w:t>
      </w:r>
    </w:p>
    <w:p w14:paraId="6E1D0F76" w14:textId="77777777" w:rsidR="00103F9D" w:rsidRDefault="00D95B81">
      <w:pPr>
        <w:spacing w:before="225" w:after="225" w:line="240" w:lineRule="auto"/>
      </w:pPr>
      <w:r>
        <w:rPr>
          <w:rFonts w:ascii="Arial" w:hAnsi="Arial" w:cs="Arial"/>
          <w:color w:val="000000"/>
          <w:sz w:val="18"/>
          <w:szCs w:val="18"/>
        </w:rPr>
        <w:t>1. Izjava Uprave RS za javna plačila, da so zahtevek za unovčenje podpisale osebe, ki so pooblaščene za zastopanje;</w:t>
      </w:r>
    </w:p>
    <w:p w14:paraId="6BE70CDD" w14:textId="77777777" w:rsidR="00103F9D" w:rsidRDefault="00D95B81">
      <w:pPr>
        <w:spacing w:before="225" w:after="225" w:line="240" w:lineRule="auto"/>
      </w:pPr>
      <w:r>
        <w:rPr>
          <w:rFonts w:ascii="Arial" w:hAnsi="Arial" w:cs="Arial"/>
          <w:color w:val="000000"/>
          <w:sz w:val="18"/>
          <w:szCs w:val="18"/>
        </w:rPr>
        <w:t>2. Kopija garancije št. ______________</w:t>
      </w:r>
    </w:p>
    <w:p w14:paraId="19E562D0" w14:textId="77777777" w:rsidR="00103F9D" w:rsidRDefault="00D95B81">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00C8807" w14:textId="77777777" w:rsidR="00103F9D" w:rsidRDefault="00D95B81">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BCB2C70" w14:textId="77777777" w:rsidR="00103F9D" w:rsidRDefault="00D95B81">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C74B1DC" w14:textId="77777777" w:rsidR="00103F9D" w:rsidRDefault="00D95B81">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3D8115A" w14:textId="77777777" w:rsidR="00103F9D" w:rsidRDefault="00D95B81">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31E67AA" w14:textId="77777777" w:rsidR="00103F9D" w:rsidRDefault="00D95B81">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7BA08D" w14:textId="77777777" w:rsidR="00103F9D" w:rsidRDefault="00D95B81">
      <w:pPr>
        <w:spacing w:before="225" w:after="225" w:line="240" w:lineRule="auto"/>
      </w:pPr>
      <w:r>
        <w:rPr>
          <w:rFonts w:ascii="Arial" w:hAnsi="Arial" w:cs="Arial"/>
          <w:color w:val="000000"/>
          <w:sz w:val="18"/>
          <w:szCs w:val="18"/>
        </w:rPr>
        <w:t>Katerokoli zahtevo za plačilo po tem zavarovanju moramo prejeti na datum veljavnosti zavarovanja ali pred njim v zgoraj navedenem kraju predložitve.</w:t>
      </w:r>
    </w:p>
    <w:p w14:paraId="61CB191D" w14:textId="77777777" w:rsidR="00103F9D" w:rsidRDefault="00D95B81">
      <w:pPr>
        <w:spacing w:before="225" w:after="225" w:line="240" w:lineRule="auto"/>
      </w:pPr>
      <w:r>
        <w:rPr>
          <w:rFonts w:ascii="Arial" w:hAnsi="Arial" w:cs="Arial"/>
          <w:color w:val="000000"/>
          <w:sz w:val="18"/>
          <w:szCs w:val="18"/>
        </w:rPr>
        <w:lastRenderedPageBreak/>
        <w:t>Morebitne spore v zvezi s tem zavarovanjem rešuje stvarno pristojno sodišče po sedežu upravičenca po slovenskem pravu.</w:t>
      </w:r>
    </w:p>
    <w:p w14:paraId="478F60DA" w14:textId="77777777" w:rsidR="00103F9D" w:rsidRDefault="00D95B81">
      <w:pPr>
        <w:spacing w:before="225" w:after="225" w:line="240" w:lineRule="auto"/>
      </w:pPr>
      <w:r>
        <w:rPr>
          <w:rFonts w:ascii="Arial" w:hAnsi="Arial" w:cs="Arial"/>
          <w:color w:val="000000"/>
          <w:sz w:val="18"/>
          <w:szCs w:val="18"/>
        </w:rPr>
        <w:t>Za to zavarovanje veljajo Enotna pravila za garancije na poziv (EPGP) revizija iz leta 2010, izdana pri MTZ pod št. 758.</w:t>
      </w:r>
    </w:p>
    <w:p w14:paraId="62835393" w14:textId="77777777" w:rsidR="00103F9D" w:rsidRDefault="00D95B8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03F9D" w14:paraId="1BA33D89" w14:textId="77777777">
        <w:tc>
          <w:tcPr>
            <w:tcW w:w="4080" w:type="dxa"/>
            <w:tcMar>
              <w:top w:w="75" w:type="dxa"/>
              <w:bottom w:w="75" w:type="dxa"/>
            </w:tcMar>
            <w:vAlign w:val="center"/>
          </w:tcPr>
          <w:p w14:paraId="632A1A13"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6137256A" w14:textId="77777777" w:rsidR="00103F9D" w:rsidRDefault="00D95B81">
            <w:pPr>
              <w:jc w:val="center"/>
            </w:pPr>
            <w:r>
              <w:rPr>
                <w:rFonts w:ascii="Arial" w:hAnsi="Arial" w:cs="Arial"/>
                <w:color w:val="000000"/>
                <w:position w:val="-2"/>
                <w:sz w:val="18"/>
                <w:szCs w:val="18"/>
              </w:rPr>
              <w:t>Garant</w:t>
            </w:r>
          </w:p>
        </w:tc>
      </w:tr>
      <w:tr w:rsidR="00103F9D" w14:paraId="30895223" w14:textId="77777777">
        <w:tc>
          <w:tcPr>
            <w:tcW w:w="4080" w:type="dxa"/>
            <w:tcMar>
              <w:top w:w="75" w:type="dxa"/>
              <w:bottom w:w="75" w:type="dxa"/>
            </w:tcMar>
            <w:vAlign w:val="center"/>
          </w:tcPr>
          <w:p w14:paraId="607C6511"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1F3E3523" w14:textId="77777777" w:rsidR="00103F9D" w:rsidRDefault="00D95B81">
            <w:pPr>
              <w:jc w:val="center"/>
            </w:pPr>
            <w:r>
              <w:rPr>
                <w:rFonts w:ascii="Arial" w:hAnsi="Arial" w:cs="Arial"/>
                <w:color w:val="A9A9A9"/>
                <w:position w:val="-2"/>
                <w:sz w:val="18"/>
                <w:szCs w:val="18"/>
              </w:rPr>
              <w:t>(žig in podpis)</w:t>
            </w:r>
          </w:p>
        </w:tc>
      </w:tr>
    </w:tbl>
    <w:p w14:paraId="1F20DB10" w14:textId="77777777" w:rsidR="00103F9D" w:rsidRDefault="00D95B81">
      <w:pPr>
        <w:spacing w:before="225" w:after="225" w:line="240" w:lineRule="auto"/>
      </w:pPr>
      <w:r>
        <w:rPr>
          <w:rFonts w:ascii="Arial" w:hAnsi="Arial" w:cs="Arial"/>
          <w:color w:val="000000"/>
          <w:sz w:val="18"/>
          <w:szCs w:val="18"/>
        </w:rPr>
        <w:t> </w:t>
      </w:r>
    </w:p>
    <w:p w14:paraId="4A80C031" w14:textId="77777777" w:rsidR="00103F9D" w:rsidRDefault="00D95B81">
      <w:pPr>
        <w:spacing w:before="225" w:after="225" w:line="240" w:lineRule="auto"/>
        <w:jc w:val="both"/>
      </w:pPr>
      <w:r>
        <w:rPr>
          <w:rFonts w:ascii="Arial" w:hAnsi="Arial" w:cs="Arial"/>
          <w:color w:val="000000"/>
          <w:sz w:val="18"/>
          <w:szCs w:val="18"/>
        </w:rPr>
        <w:t> </w:t>
      </w:r>
    </w:p>
    <w:p w14:paraId="4859E74D" w14:textId="77777777" w:rsidR="00103F9D" w:rsidRDefault="00103F9D">
      <w:pPr>
        <w:sectPr w:rsidR="00103F9D" w:rsidSect="006E7A2B">
          <w:footerReference w:type="default" r:id="rId18"/>
          <w:pgSz w:w="11906" w:h="16838"/>
          <w:pgMar w:top="1418" w:right="1418" w:bottom="1418" w:left="1418" w:header="567" w:footer="596" w:gutter="0"/>
          <w:cols w:space="708"/>
          <w:docGrid w:linePitch="360"/>
        </w:sectPr>
      </w:pPr>
    </w:p>
    <w:p w14:paraId="3C0B4419"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174045BB" w14:textId="77777777" w:rsidR="00D95B81" w:rsidRPr="00252358" w:rsidRDefault="00D95B81" w:rsidP="00252358"/>
    <w:p w14:paraId="17BFD7D3"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5C778AB" w14:textId="77777777" w:rsidR="00D95B81" w:rsidRDefault="00D95B81" w:rsidP="00EB2A75">
      <w:pPr>
        <w:spacing w:after="120"/>
        <w:rPr>
          <w:rFonts w:ascii="Arial" w:hAnsi="Arial" w:cs="Arial"/>
        </w:rPr>
      </w:pPr>
    </w:p>
    <w:p w14:paraId="406D08BF" w14:textId="77777777" w:rsidR="00103F9D" w:rsidRDefault="00D95B81">
      <w:pPr>
        <w:spacing w:before="225" w:after="225" w:line="240" w:lineRule="auto"/>
        <w:jc w:val="center"/>
      </w:pPr>
      <w:r>
        <w:rPr>
          <w:rFonts w:ascii="Arial" w:hAnsi="Arial" w:cs="Arial"/>
          <w:b/>
          <w:bCs/>
          <w:color w:val="000000"/>
          <w:sz w:val="24"/>
          <w:szCs w:val="24"/>
        </w:rPr>
        <w:t>MENIČNA IZJAVA</w:t>
      </w:r>
    </w:p>
    <w:p w14:paraId="31F54BF3" w14:textId="77777777" w:rsidR="00103F9D" w:rsidRDefault="00D95B81">
      <w:pPr>
        <w:spacing w:before="225" w:after="225" w:line="240" w:lineRule="auto"/>
        <w:jc w:val="center"/>
      </w:pPr>
      <w:r>
        <w:rPr>
          <w:rFonts w:ascii="Arial" w:hAnsi="Arial" w:cs="Arial"/>
          <w:color w:val="000000"/>
          <w:sz w:val="21"/>
          <w:szCs w:val="21"/>
        </w:rPr>
        <w:t>s pooblastilom za izpolnitev in unovčenje menice</w:t>
      </w:r>
    </w:p>
    <w:p w14:paraId="2A6F6479" w14:textId="77777777" w:rsidR="00103F9D" w:rsidRDefault="00D95B81">
      <w:pPr>
        <w:spacing w:before="225" w:after="225" w:line="240" w:lineRule="auto"/>
        <w:jc w:val="both"/>
      </w:pPr>
      <w:r>
        <w:rPr>
          <w:rFonts w:ascii="Arial" w:hAnsi="Arial" w:cs="Arial"/>
          <w:color w:val="000000"/>
          <w:sz w:val="18"/>
          <w:szCs w:val="18"/>
        </w:rPr>
        <w:t> </w:t>
      </w:r>
    </w:p>
    <w:p w14:paraId="0E6E3C78" w14:textId="77777777" w:rsidR="00103F9D" w:rsidRDefault="00D95B81">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6127826" w14:textId="77777777" w:rsidR="00103F9D" w:rsidRDefault="00D95B81">
      <w:pPr>
        <w:spacing w:before="225" w:after="225" w:line="240" w:lineRule="auto"/>
        <w:jc w:val="both"/>
      </w:pPr>
      <w:r>
        <w:rPr>
          <w:rFonts w:ascii="Arial" w:hAnsi="Arial" w:cs="Arial"/>
          <w:b/>
          <w:bCs/>
          <w:color w:val="000000"/>
          <w:sz w:val="18"/>
          <w:szCs w:val="18"/>
        </w:rPr>
        <w:t>Nabava medicinske opreme za potrebe Satelitskega urgentnega centra Črnomelj, </w:t>
      </w:r>
      <w:r>
        <w:rPr>
          <w:rFonts w:ascii="Arial" w:hAnsi="Arial" w:cs="Arial"/>
          <w:color w:val="000000"/>
          <w:sz w:val="18"/>
          <w:szCs w:val="18"/>
        </w:rPr>
        <w:t>JN0013/2025</w:t>
      </w:r>
    </w:p>
    <w:p w14:paraId="7D981840" w14:textId="77777777" w:rsidR="00103F9D" w:rsidRDefault="00D95B8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EE75645" w14:textId="77777777" w:rsidR="00103F9D" w:rsidRDefault="00D95B81">
      <w:pPr>
        <w:spacing w:before="225" w:after="225" w:line="240" w:lineRule="auto"/>
        <w:jc w:val="both"/>
      </w:pPr>
      <w:r>
        <w:rPr>
          <w:rFonts w:ascii="Arial" w:hAnsi="Arial" w:cs="Arial"/>
          <w:color w:val="000000"/>
          <w:sz w:val="18"/>
          <w:szCs w:val="18"/>
        </w:rPr>
        <w:t> </w:t>
      </w:r>
    </w:p>
    <w:p w14:paraId="1BE57B32" w14:textId="77777777" w:rsidR="00103F9D" w:rsidRDefault="00D95B81">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DB3F6BE" w14:textId="77777777" w:rsidR="00103F9D" w:rsidRDefault="00D95B8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C0DBF1A" w14:textId="77777777" w:rsidR="00103F9D" w:rsidRDefault="00D95B8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6690764" w14:textId="77777777" w:rsidR="00103F9D" w:rsidRDefault="00D95B8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64D2AA0" w14:textId="77777777" w:rsidR="00103F9D" w:rsidRDefault="00D95B8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968DE71" w14:textId="77777777" w:rsidR="00103F9D" w:rsidRDefault="00D95B81">
      <w:pPr>
        <w:spacing w:before="225" w:after="225" w:line="240" w:lineRule="auto"/>
        <w:jc w:val="both"/>
      </w:pPr>
      <w:r>
        <w:rPr>
          <w:rFonts w:ascii="Arial" w:hAnsi="Arial" w:cs="Arial"/>
          <w:color w:val="000000"/>
          <w:sz w:val="18"/>
          <w:szCs w:val="18"/>
        </w:rPr>
        <w:t> </w:t>
      </w:r>
    </w:p>
    <w:p w14:paraId="272A763C" w14:textId="77777777" w:rsidR="00103F9D" w:rsidRDefault="00D95B81">
      <w:pPr>
        <w:spacing w:before="225" w:after="225" w:line="240" w:lineRule="auto"/>
        <w:jc w:val="both"/>
      </w:pPr>
      <w:r>
        <w:rPr>
          <w:rFonts w:ascii="Arial" w:hAnsi="Arial" w:cs="Arial"/>
          <w:color w:val="000000"/>
          <w:sz w:val="18"/>
          <w:szCs w:val="18"/>
        </w:rPr>
        <w:t>Priloga: </w:t>
      </w:r>
    </w:p>
    <w:p w14:paraId="2306A5D4" w14:textId="77777777" w:rsidR="00103F9D" w:rsidRDefault="00D95B81">
      <w:pPr>
        <w:spacing w:before="225" w:after="225" w:line="240" w:lineRule="auto"/>
        <w:jc w:val="both"/>
      </w:pPr>
      <w:r>
        <w:rPr>
          <w:rFonts w:ascii="Arial" w:hAnsi="Arial" w:cs="Arial"/>
          <w:color w:val="000000"/>
          <w:sz w:val="18"/>
          <w:szCs w:val="18"/>
        </w:rPr>
        <w:t>- bianco menica, podpisana in žigosana</w:t>
      </w:r>
    </w:p>
    <w:p w14:paraId="51147B2C" w14:textId="77777777" w:rsidR="00103F9D" w:rsidRDefault="00D95B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3F9D" w14:paraId="4331AAEA" w14:textId="77777777">
        <w:tc>
          <w:tcPr>
            <w:tcW w:w="2500" w:type="pct"/>
            <w:tcMar>
              <w:top w:w="75" w:type="dxa"/>
              <w:bottom w:w="75" w:type="dxa"/>
            </w:tcMar>
            <w:vAlign w:val="center"/>
          </w:tcPr>
          <w:p w14:paraId="19C639ED" w14:textId="77777777" w:rsidR="00103F9D" w:rsidRDefault="00D95B8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4A90500" w14:textId="77777777" w:rsidR="00103F9D" w:rsidRDefault="00D95B8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03F9D" w14:paraId="6C9E2097" w14:textId="77777777">
        <w:tc>
          <w:tcPr>
            <w:tcW w:w="2500" w:type="pct"/>
            <w:tcMar>
              <w:top w:w="75" w:type="dxa"/>
              <w:bottom w:w="75" w:type="dxa"/>
            </w:tcMar>
            <w:vAlign w:val="center"/>
          </w:tcPr>
          <w:p w14:paraId="6376ABA5" w14:textId="77777777" w:rsidR="00103F9D" w:rsidRDefault="00D95B8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AA3D492" w14:textId="77777777" w:rsidR="00103F9D" w:rsidRDefault="00103F9D"/>
          <w:p w14:paraId="5A1EDA00" w14:textId="77777777" w:rsidR="00103F9D" w:rsidRDefault="00D95B81">
            <w:pPr>
              <w:jc w:val="center"/>
            </w:pPr>
            <w:r>
              <w:rPr>
                <w:rFonts w:ascii="Arial" w:hAnsi="Arial" w:cs="Arial"/>
                <w:color w:val="A9A9A9"/>
                <w:position w:val="-2"/>
                <w:sz w:val="18"/>
                <w:szCs w:val="18"/>
              </w:rPr>
              <w:t>(žig in podpis)</w:t>
            </w:r>
          </w:p>
        </w:tc>
      </w:tr>
    </w:tbl>
    <w:p w14:paraId="095544F5" w14:textId="77777777" w:rsidR="00103F9D" w:rsidRDefault="00D95B81">
      <w:pPr>
        <w:spacing w:before="225" w:after="225" w:line="240" w:lineRule="auto"/>
        <w:jc w:val="both"/>
      </w:pPr>
      <w:r>
        <w:rPr>
          <w:rFonts w:ascii="Arial" w:hAnsi="Arial" w:cs="Arial"/>
          <w:color w:val="000000"/>
          <w:sz w:val="18"/>
          <w:szCs w:val="18"/>
        </w:rPr>
        <w:t> </w:t>
      </w:r>
    </w:p>
    <w:p w14:paraId="27432779" w14:textId="77777777" w:rsidR="00103F9D" w:rsidRDefault="00D95B81">
      <w:pPr>
        <w:spacing w:before="225" w:after="225" w:line="240" w:lineRule="auto"/>
        <w:jc w:val="both"/>
      </w:pPr>
      <w:r>
        <w:rPr>
          <w:rFonts w:ascii="Arial" w:hAnsi="Arial" w:cs="Arial"/>
          <w:color w:val="000000"/>
          <w:sz w:val="18"/>
          <w:szCs w:val="18"/>
        </w:rPr>
        <w:t> </w:t>
      </w:r>
    </w:p>
    <w:p w14:paraId="564E16D6" w14:textId="77777777" w:rsidR="00103F9D" w:rsidRDefault="00103F9D">
      <w:pPr>
        <w:sectPr w:rsidR="00103F9D" w:rsidSect="006E7A2B">
          <w:footerReference w:type="default" r:id="rId19"/>
          <w:pgSz w:w="11906" w:h="16838"/>
          <w:pgMar w:top="1418" w:right="1418" w:bottom="1418" w:left="1418" w:header="567" w:footer="596" w:gutter="0"/>
          <w:cols w:space="708"/>
          <w:docGrid w:linePitch="360"/>
        </w:sectPr>
      </w:pPr>
    </w:p>
    <w:p w14:paraId="0CCEED55"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79738455" w14:textId="77777777" w:rsidR="00D95B81" w:rsidRPr="00252358" w:rsidRDefault="00D95B81" w:rsidP="00252358"/>
    <w:p w14:paraId="5FA8A265"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636ADDB9" w14:textId="77777777" w:rsidR="00D95B81" w:rsidRDefault="00D95B81" w:rsidP="00EB2A75">
      <w:pPr>
        <w:spacing w:after="120"/>
        <w:rPr>
          <w:rFonts w:ascii="Arial" w:hAnsi="Arial" w:cs="Arial"/>
        </w:rPr>
      </w:pPr>
    </w:p>
    <w:p w14:paraId="15C8E4AA" w14:textId="77777777" w:rsidR="00103F9D" w:rsidRDefault="00D95B81">
      <w:pPr>
        <w:spacing w:before="225" w:after="225" w:line="240" w:lineRule="auto"/>
      </w:pPr>
      <w:r>
        <w:rPr>
          <w:rFonts w:ascii="Arial" w:hAnsi="Arial" w:cs="Arial"/>
          <w:i/>
          <w:iCs/>
          <w:color w:val="000000"/>
          <w:sz w:val="18"/>
          <w:szCs w:val="18"/>
        </w:rPr>
        <w:t>Glava s podatki o garantu (zavarovalnici/banki) ali SWIFT ključ</w:t>
      </w:r>
    </w:p>
    <w:p w14:paraId="56F91B28" w14:textId="77777777" w:rsidR="00103F9D" w:rsidRDefault="00D95B81">
      <w:pPr>
        <w:spacing w:before="225" w:after="225" w:line="240" w:lineRule="auto"/>
      </w:pPr>
      <w:r>
        <w:rPr>
          <w:rFonts w:ascii="Arial" w:hAnsi="Arial" w:cs="Arial"/>
          <w:color w:val="000000"/>
          <w:sz w:val="18"/>
          <w:szCs w:val="18"/>
        </w:rPr>
        <w:t>Za: OBČINA ČRNOMELJ, Trg svobode 3, 8340 Črnomelj</w:t>
      </w:r>
    </w:p>
    <w:p w14:paraId="2D93BFB9" w14:textId="77777777" w:rsidR="00103F9D" w:rsidRDefault="00D95B81">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82EEF28" w14:textId="77777777" w:rsidR="00103F9D" w:rsidRDefault="00D95B81">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B9987EE" w14:textId="77777777" w:rsidR="00103F9D" w:rsidRDefault="00D95B81">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C008A5B" w14:textId="77777777" w:rsidR="00103F9D" w:rsidRDefault="00D95B81">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BC8972E" w14:textId="77777777" w:rsidR="00103F9D" w:rsidRDefault="00D95B81">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5C9C8C" w14:textId="77777777" w:rsidR="00103F9D" w:rsidRDefault="00D95B81">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OBČINA ČRNOMELJ, Trg svobode 3, 8340 Črnomelj,</w:t>
      </w:r>
    </w:p>
    <w:p w14:paraId="00EE82BA" w14:textId="77777777" w:rsidR="00103F9D" w:rsidRDefault="00D95B81">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medicinske opreme za potrebe Satelitskega urgentnega centra Črnomelj</w:t>
      </w:r>
      <w:r>
        <w:rPr>
          <w:rFonts w:ascii="Arial" w:hAnsi="Arial" w:cs="Arial"/>
          <w:i/>
          <w:iCs/>
          <w:color w:val="000000"/>
          <w:sz w:val="18"/>
          <w:szCs w:val="18"/>
        </w:rPr>
        <w:t> </w:t>
      </w:r>
    </w:p>
    <w:p w14:paraId="5919C135" w14:textId="77777777" w:rsidR="00103F9D" w:rsidRDefault="00D95B81">
      <w:pPr>
        <w:spacing w:before="225" w:after="225" w:line="240" w:lineRule="auto"/>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4C15EB77" w14:textId="77777777" w:rsidR="00103F9D" w:rsidRDefault="00D95B81">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w:t>
      </w:r>
    </w:p>
    <w:p w14:paraId="7FF71808" w14:textId="77777777" w:rsidR="00103F9D" w:rsidRDefault="00D95B81">
      <w:pPr>
        <w:spacing w:before="225" w:after="225" w:line="240" w:lineRule="auto"/>
      </w:pPr>
      <w:r>
        <w:rPr>
          <w:rFonts w:ascii="Arial" w:hAnsi="Arial" w:cs="Arial"/>
          <w:color w:val="000000"/>
          <w:sz w:val="18"/>
          <w:szCs w:val="18"/>
        </w:rPr>
        <w:t>1. Izjava Uprave RS za javna plačila, da so zahtevek za unovčenje podpisale osebe, ki so pooblaščene za zastopanje;</w:t>
      </w:r>
    </w:p>
    <w:p w14:paraId="4561E903" w14:textId="77777777" w:rsidR="00103F9D" w:rsidRDefault="00D95B81">
      <w:pPr>
        <w:spacing w:before="225" w:after="225" w:line="240" w:lineRule="auto"/>
      </w:pPr>
      <w:r>
        <w:rPr>
          <w:rFonts w:ascii="Arial" w:hAnsi="Arial" w:cs="Arial"/>
          <w:color w:val="000000"/>
          <w:sz w:val="18"/>
          <w:szCs w:val="18"/>
        </w:rPr>
        <w:t>2. Kopija garancije št. ______________</w:t>
      </w:r>
    </w:p>
    <w:p w14:paraId="5834E68A" w14:textId="77777777" w:rsidR="00103F9D" w:rsidRDefault="00D95B81">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07D1CCB" w14:textId="77777777" w:rsidR="00103F9D" w:rsidRDefault="00D95B81">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AC6575C" w14:textId="77777777" w:rsidR="00103F9D" w:rsidRDefault="00D95B81">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612466F" w14:textId="77777777" w:rsidR="00103F9D" w:rsidRDefault="00D95B81">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624BF62" w14:textId="77777777" w:rsidR="00103F9D" w:rsidRDefault="00D95B81">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ACEC8C6" w14:textId="77777777" w:rsidR="00103F9D" w:rsidRDefault="00D95B81">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9F93A47" w14:textId="77777777" w:rsidR="00103F9D" w:rsidRDefault="00D95B81">
      <w:pPr>
        <w:spacing w:before="225" w:after="225" w:line="240" w:lineRule="auto"/>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93DBAA3" w14:textId="77777777" w:rsidR="00103F9D" w:rsidRDefault="00D95B81">
      <w:pPr>
        <w:spacing w:before="225" w:after="225" w:line="240" w:lineRule="auto"/>
      </w:pPr>
      <w:r>
        <w:rPr>
          <w:rFonts w:ascii="Arial" w:hAnsi="Arial" w:cs="Arial"/>
          <w:color w:val="000000"/>
          <w:sz w:val="18"/>
          <w:szCs w:val="18"/>
        </w:rPr>
        <w:t>Morebitne spore v zvezi s tem zavarovanjem rešuje stvarno pristojno sodišče po sedežu upravičenca po slovenskem pravu.</w:t>
      </w:r>
    </w:p>
    <w:p w14:paraId="002E015F" w14:textId="77777777" w:rsidR="00103F9D" w:rsidRDefault="00D95B81">
      <w:pPr>
        <w:spacing w:before="225" w:after="225" w:line="240" w:lineRule="auto"/>
      </w:pPr>
      <w:r>
        <w:rPr>
          <w:rFonts w:ascii="Arial" w:hAnsi="Arial" w:cs="Arial"/>
          <w:color w:val="000000"/>
          <w:sz w:val="18"/>
          <w:szCs w:val="18"/>
        </w:rPr>
        <w:t>Za to zavarovanje veljajo Enotna pravila za garancije na poziv (EPGP) revizija iz leta 2010, izdana pri MTZ pod št. 758.</w:t>
      </w:r>
    </w:p>
    <w:p w14:paraId="7FF73A2D" w14:textId="77777777" w:rsidR="00103F9D" w:rsidRDefault="00D95B81">
      <w:pPr>
        <w:spacing w:before="225" w:after="225" w:line="240" w:lineRule="auto"/>
      </w:pPr>
      <w:r>
        <w:rPr>
          <w:rFonts w:ascii="Arial" w:hAnsi="Arial" w:cs="Arial"/>
          <w:color w:val="000000"/>
          <w:sz w:val="18"/>
          <w:szCs w:val="18"/>
        </w:rPr>
        <w:t> </w:t>
      </w:r>
    </w:p>
    <w:p w14:paraId="4A7FD80B" w14:textId="77777777" w:rsidR="00103F9D" w:rsidRDefault="00D95B81">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03F9D" w14:paraId="12B69F88" w14:textId="77777777">
        <w:tc>
          <w:tcPr>
            <w:tcW w:w="2500" w:type="pct"/>
            <w:tcMar>
              <w:top w:w="75" w:type="dxa"/>
              <w:bottom w:w="75" w:type="dxa"/>
            </w:tcMar>
            <w:vAlign w:val="center"/>
          </w:tcPr>
          <w:p w14:paraId="2590046D"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210688B1" w14:textId="77777777" w:rsidR="00103F9D" w:rsidRDefault="00D95B81">
            <w:pPr>
              <w:jc w:val="center"/>
            </w:pPr>
            <w:r>
              <w:rPr>
                <w:rFonts w:ascii="Arial" w:hAnsi="Arial" w:cs="Arial"/>
                <w:color w:val="000000"/>
                <w:position w:val="-2"/>
                <w:sz w:val="18"/>
                <w:szCs w:val="18"/>
              </w:rPr>
              <w:t>Garant</w:t>
            </w:r>
          </w:p>
        </w:tc>
      </w:tr>
      <w:tr w:rsidR="00103F9D" w14:paraId="2A357668" w14:textId="77777777">
        <w:tc>
          <w:tcPr>
            <w:tcW w:w="2500" w:type="pct"/>
            <w:tcMar>
              <w:top w:w="75" w:type="dxa"/>
              <w:bottom w:w="75" w:type="dxa"/>
            </w:tcMar>
            <w:vAlign w:val="center"/>
          </w:tcPr>
          <w:p w14:paraId="0312E4D9"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06E21467" w14:textId="77777777" w:rsidR="00103F9D" w:rsidRDefault="00D95B81">
            <w:pPr>
              <w:jc w:val="center"/>
            </w:pPr>
            <w:r>
              <w:rPr>
                <w:rFonts w:ascii="Arial" w:hAnsi="Arial" w:cs="Arial"/>
                <w:color w:val="A9A9A9"/>
                <w:position w:val="-2"/>
                <w:sz w:val="18"/>
                <w:szCs w:val="18"/>
              </w:rPr>
              <w:t>(žig in podpis)</w:t>
            </w:r>
          </w:p>
        </w:tc>
      </w:tr>
    </w:tbl>
    <w:p w14:paraId="600C4D16" w14:textId="77777777" w:rsidR="00103F9D" w:rsidRDefault="00D95B81">
      <w:pPr>
        <w:spacing w:before="225" w:after="225" w:line="240" w:lineRule="auto"/>
      </w:pPr>
      <w:r>
        <w:rPr>
          <w:rFonts w:ascii="Arial" w:hAnsi="Arial" w:cs="Arial"/>
          <w:color w:val="000000"/>
          <w:sz w:val="18"/>
          <w:szCs w:val="18"/>
        </w:rPr>
        <w:t> </w:t>
      </w:r>
    </w:p>
    <w:p w14:paraId="52F6235D" w14:textId="77777777" w:rsidR="00103F9D" w:rsidRDefault="00D95B81">
      <w:pPr>
        <w:spacing w:before="225" w:after="225" w:line="240" w:lineRule="auto"/>
        <w:jc w:val="both"/>
      </w:pPr>
      <w:r>
        <w:rPr>
          <w:rFonts w:ascii="Arial" w:hAnsi="Arial" w:cs="Arial"/>
          <w:color w:val="000000"/>
          <w:sz w:val="18"/>
          <w:szCs w:val="18"/>
        </w:rPr>
        <w:t> </w:t>
      </w:r>
    </w:p>
    <w:p w14:paraId="47B78B30" w14:textId="77777777" w:rsidR="00103F9D" w:rsidRDefault="00103F9D">
      <w:pPr>
        <w:sectPr w:rsidR="00103F9D" w:rsidSect="006E7A2B">
          <w:footerReference w:type="default" r:id="rId20"/>
          <w:pgSz w:w="11906" w:h="16838"/>
          <w:pgMar w:top="1418" w:right="1418" w:bottom="1418" w:left="1418" w:header="567" w:footer="596" w:gutter="0"/>
          <w:cols w:space="708"/>
          <w:docGrid w:linePitch="360"/>
        </w:sectPr>
      </w:pPr>
    </w:p>
    <w:p w14:paraId="6763998F" w14:textId="77777777" w:rsidR="00D95B81" w:rsidRPr="00590863" w:rsidRDefault="00D95B81"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7306FD14" w14:textId="77777777" w:rsidR="00D95B81" w:rsidRPr="00252358" w:rsidRDefault="00D95B81" w:rsidP="00252358"/>
    <w:p w14:paraId="6E27EB50" w14:textId="77777777" w:rsidR="00D95B81" w:rsidRDefault="00D95B8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C7B506E" w14:textId="77777777" w:rsidR="00D95B81" w:rsidRDefault="00D95B81" w:rsidP="00EB2A75">
      <w:pPr>
        <w:spacing w:after="120"/>
        <w:rPr>
          <w:rFonts w:ascii="Arial" w:hAnsi="Arial" w:cs="Arial"/>
        </w:rPr>
      </w:pPr>
    </w:p>
    <w:p w14:paraId="71C942E1" w14:textId="77777777" w:rsidR="00103F9D" w:rsidRDefault="00D95B81">
      <w:pPr>
        <w:spacing w:before="225" w:after="225" w:line="240" w:lineRule="auto"/>
      </w:pPr>
      <w:r>
        <w:rPr>
          <w:rFonts w:ascii="Arial" w:hAnsi="Arial" w:cs="Arial"/>
          <w:color w:val="000000"/>
          <w:sz w:val="18"/>
          <w:szCs w:val="18"/>
        </w:rPr>
        <w:t>Skladno z določili 14. člena Zakona o integriteti in preprečevanju korupcije spodaj podpisani zakoniti zastopnik gospodarskega subjekta:</w:t>
      </w:r>
    </w:p>
    <w:p w14:paraId="5117B769" w14:textId="77777777" w:rsidR="00103F9D" w:rsidRDefault="00D95B81">
      <w:pPr>
        <w:spacing w:before="225" w:after="225" w:line="240" w:lineRule="auto"/>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03F9D" w14:paraId="2745D5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412C9" w14:textId="77777777" w:rsidR="00103F9D" w:rsidRDefault="00D95B81">
            <w:pPr>
              <w:spacing w:before="135" w:after="135"/>
              <w:textAlignment w:val="center"/>
            </w:pPr>
            <w:r>
              <w:rPr>
                <w:rFonts w:ascii="Arial" w:hAnsi="Arial" w:cs="Arial"/>
                <w:b/>
                <w:bCs/>
                <w:color w:val="000000"/>
                <w:position w:val="-2"/>
                <w:sz w:val="18"/>
                <w:szCs w:val="18"/>
              </w:rPr>
              <w:t>Ime in priimek</w:t>
            </w:r>
          </w:p>
          <w:p w14:paraId="69B1621D" w14:textId="77777777" w:rsidR="00103F9D" w:rsidRDefault="00D95B81">
            <w:pPr>
              <w:spacing w:before="135" w:after="135"/>
              <w:textAlignment w:val="center"/>
            </w:pPr>
            <w:r>
              <w:rPr>
                <w:rFonts w:ascii="Arial" w:hAnsi="Arial" w:cs="Arial"/>
                <w:b/>
                <w:bCs/>
                <w:color w:val="000000"/>
                <w:position w:val="-2"/>
                <w:sz w:val="18"/>
                <w:szCs w:val="18"/>
              </w:rPr>
              <w:t>ali</w:t>
            </w:r>
          </w:p>
          <w:p w14:paraId="550DDC1C" w14:textId="77777777" w:rsidR="00103F9D" w:rsidRDefault="00D95B81">
            <w:pPr>
              <w:spacing w:before="135" w:after="135"/>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1F564" w14:textId="77777777" w:rsidR="00103F9D" w:rsidRDefault="00D95B81">
            <w:pPr>
              <w:spacing w:before="135" w:after="135"/>
              <w:textAlignment w:val="center"/>
            </w:pPr>
            <w:r>
              <w:rPr>
                <w:rFonts w:ascii="Arial" w:hAnsi="Arial" w:cs="Arial"/>
                <w:b/>
                <w:bCs/>
                <w:color w:val="000000"/>
                <w:position w:val="-2"/>
                <w:sz w:val="18"/>
                <w:szCs w:val="18"/>
              </w:rPr>
              <w:t>Naslov prebivališča</w:t>
            </w:r>
          </w:p>
          <w:p w14:paraId="1EEFC14A" w14:textId="77777777" w:rsidR="00103F9D" w:rsidRDefault="00D95B81">
            <w:pPr>
              <w:spacing w:before="135" w:after="135"/>
              <w:textAlignment w:val="center"/>
            </w:pPr>
            <w:r>
              <w:rPr>
                <w:rFonts w:ascii="Arial" w:hAnsi="Arial" w:cs="Arial"/>
                <w:b/>
                <w:bCs/>
                <w:color w:val="000000"/>
                <w:position w:val="-2"/>
                <w:sz w:val="18"/>
                <w:szCs w:val="18"/>
              </w:rPr>
              <w:t>in</w:t>
            </w:r>
          </w:p>
          <w:p w14:paraId="6ED7040E" w14:textId="77777777" w:rsidR="00103F9D" w:rsidRDefault="00D95B81">
            <w:pPr>
              <w:spacing w:before="135" w:after="135"/>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37490" w14:textId="77777777" w:rsidR="00103F9D" w:rsidRDefault="00D95B81">
            <w:pPr>
              <w:spacing w:before="135" w:after="135"/>
              <w:textAlignment w:val="center"/>
            </w:pPr>
            <w:r>
              <w:rPr>
                <w:rFonts w:ascii="Arial" w:hAnsi="Arial" w:cs="Arial"/>
                <w:b/>
                <w:bCs/>
                <w:color w:val="000000"/>
                <w:position w:val="-2"/>
                <w:sz w:val="18"/>
                <w:szCs w:val="18"/>
              </w:rPr>
              <w:t>Delež lastništva</w:t>
            </w:r>
          </w:p>
          <w:p w14:paraId="6A5B8C4E" w14:textId="77777777" w:rsidR="00103F9D" w:rsidRDefault="00D95B81">
            <w:pPr>
              <w:spacing w:before="135" w:after="135"/>
              <w:textAlignment w:val="center"/>
            </w:pPr>
            <w:r>
              <w:rPr>
                <w:rFonts w:ascii="Arial" w:hAnsi="Arial" w:cs="Arial"/>
                <w:b/>
                <w:bCs/>
                <w:color w:val="000000"/>
                <w:position w:val="-2"/>
                <w:sz w:val="18"/>
                <w:szCs w:val="18"/>
              </w:rPr>
              <w:t>ali</w:t>
            </w:r>
          </w:p>
          <w:p w14:paraId="55227DED" w14:textId="77777777" w:rsidR="00103F9D" w:rsidRDefault="00D95B81">
            <w:pPr>
              <w:spacing w:before="135" w:after="135"/>
              <w:textAlignment w:val="center"/>
            </w:pPr>
            <w:r>
              <w:rPr>
                <w:rFonts w:ascii="Arial" w:hAnsi="Arial" w:cs="Arial"/>
                <w:b/>
                <w:bCs/>
                <w:color w:val="000000"/>
                <w:position w:val="-2"/>
                <w:sz w:val="18"/>
                <w:szCs w:val="18"/>
              </w:rPr>
              <w:t>Delež lastništva gospodarskega subjekta</w:t>
            </w:r>
          </w:p>
        </w:tc>
      </w:tr>
      <w:tr w:rsidR="00103F9D" w14:paraId="777472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A1E8C"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42B2C1"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08468" w14:textId="77777777" w:rsidR="00103F9D" w:rsidRDefault="00D95B81">
            <w:pPr>
              <w:spacing w:before="135" w:after="135"/>
              <w:textAlignment w:val="center"/>
            </w:pPr>
            <w:r>
              <w:rPr>
                <w:rFonts w:ascii="Arial" w:hAnsi="Arial" w:cs="Arial"/>
                <w:color w:val="000000"/>
                <w:position w:val="-2"/>
                <w:sz w:val="18"/>
                <w:szCs w:val="18"/>
              </w:rPr>
              <w:t> </w:t>
            </w:r>
          </w:p>
        </w:tc>
      </w:tr>
      <w:tr w:rsidR="00103F9D" w14:paraId="7AFCF7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6839A"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392DF"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64C61" w14:textId="77777777" w:rsidR="00103F9D" w:rsidRDefault="00D95B81">
            <w:pPr>
              <w:spacing w:before="135" w:after="135"/>
              <w:textAlignment w:val="center"/>
            </w:pPr>
            <w:r>
              <w:rPr>
                <w:rFonts w:ascii="Arial" w:hAnsi="Arial" w:cs="Arial"/>
                <w:color w:val="000000"/>
                <w:position w:val="-2"/>
                <w:sz w:val="18"/>
                <w:szCs w:val="18"/>
              </w:rPr>
              <w:t> </w:t>
            </w:r>
          </w:p>
        </w:tc>
      </w:tr>
      <w:tr w:rsidR="00103F9D" w14:paraId="61686C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C1A5"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EBF2B"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8A180" w14:textId="77777777" w:rsidR="00103F9D" w:rsidRDefault="00D95B81">
            <w:pPr>
              <w:spacing w:before="135" w:after="135"/>
              <w:textAlignment w:val="center"/>
            </w:pPr>
            <w:r>
              <w:rPr>
                <w:rFonts w:ascii="Arial" w:hAnsi="Arial" w:cs="Arial"/>
                <w:color w:val="000000"/>
                <w:position w:val="-2"/>
                <w:sz w:val="18"/>
                <w:szCs w:val="18"/>
              </w:rPr>
              <w:t> </w:t>
            </w:r>
          </w:p>
        </w:tc>
      </w:tr>
      <w:tr w:rsidR="00103F9D" w14:paraId="41DFC9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7166F"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4A0D4"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EAAC46" w14:textId="77777777" w:rsidR="00103F9D" w:rsidRDefault="00D95B81">
            <w:pPr>
              <w:spacing w:before="135" w:after="135"/>
              <w:textAlignment w:val="center"/>
            </w:pPr>
            <w:r>
              <w:rPr>
                <w:rFonts w:ascii="Arial" w:hAnsi="Arial" w:cs="Arial"/>
                <w:color w:val="000000"/>
                <w:position w:val="-2"/>
                <w:sz w:val="18"/>
                <w:szCs w:val="18"/>
              </w:rPr>
              <w:t> </w:t>
            </w:r>
          </w:p>
        </w:tc>
      </w:tr>
    </w:tbl>
    <w:p w14:paraId="413A80F0" w14:textId="77777777" w:rsidR="00103F9D" w:rsidRDefault="00D95B81">
      <w:pPr>
        <w:spacing w:before="225" w:after="225" w:line="240" w:lineRule="auto"/>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03F9D" w14:paraId="398155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15B97" w14:textId="77777777" w:rsidR="00103F9D" w:rsidRDefault="00D95B81">
            <w:pPr>
              <w:spacing w:before="135" w:after="135"/>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398FB" w14:textId="77777777" w:rsidR="00103F9D" w:rsidRDefault="00D95B81">
            <w:pPr>
              <w:spacing w:before="135" w:after="135"/>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0A908" w14:textId="77777777" w:rsidR="00103F9D" w:rsidRDefault="00D95B81">
            <w:pPr>
              <w:spacing w:before="135" w:after="135"/>
              <w:textAlignment w:val="center"/>
            </w:pPr>
            <w:r>
              <w:rPr>
                <w:rFonts w:ascii="Arial" w:hAnsi="Arial" w:cs="Arial"/>
                <w:b/>
                <w:bCs/>
                <w:color w:val="000000"/>
                <w:position w:val="-2"/>
                <w:sz w:val="18"/>
                <w:szCs w:val="18"/>
              </w:rPr>
              <w:t>Delež lastništva gospodarskega subjekta</w:t>
            </w:r>
          </w:p>
        </w:tc>
      </w:tr>
      <w:tr w:rsidR="00103F9D" w14:paraId="49C57D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E4F55"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64680"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B4F13" w14:textId="77777777" w:rsidR="00103F9D" w:rsidRDefault="00D95B81">
            <w:pPr>
              <w:spacing w:before="135" w:after="135"/>
              <w:textAlignment w:val="center"/>
            </w:pPr>
            <w:r>
              <w:rPr>
                <w:rFonts w:ascii="Arial" w:hAnsi="Arial" w:cs="Arial"/>
                <w:color w:val="000000"/>
                <w:position w:val="-2"/>
                <w:sz w:val="18"/>
                <w:szCs w:val="18"/>
              </w:rPr>
              <w:t> </w:t>
            </w:r>
          </w:p>
        </w:tc>
      </w:tr>
      <w:tr w:rsidR="00103F9D" w14:paraId="3A9174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5AF37A"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B590E"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4175F" w14:textId="77777777" w:rsidR="00103F9D" w:rsidRDefault="00D95B81">
            <w:pPr>
              <w:spacing w:before="135" w:after="135"/>
              <w:textAlignment w:val="center"/>
            </w:pPr>
            <w:r>
              <w:rPr>
                <w:rFonts w:ascii="Arial" w:hAnsi="Arial" w:cs="Arial"/>
                <w:color w:val="000000"/>
                <w:position w:val="-2"/>
                <w:sz w:val="18"/>
                <w:szCs w:val="18"/>
              </w:rPr>
              <w:t> </w:t>
            </w:r>
          </w:p>
        </w:tc>
      </w:tr>
      <w:tr w:rsidR="00103F9D" w14:paraId="5AF13C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1F5CE"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FC7D7"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23B14" w14:textId="77777777" w:rsidR="00103F9D" w:rsidRDefault="00D95B81">
            <w:pPr>
              <w:spacing w:before="135" w:after="135"/>
              <w:textAlignment w:val="center"/>
            </w:pPr>
            <w:r>
              <w:rPr>
                <w:rFonts w:ascii="Arial" w:hAnsi="Arial" w:cs="Arial"/>
                <w:color w:val="000000"/>
                <w:position w:val="-2"/>
                <w:sz w:val="18"/>
                <w:szCs w:val="18"/>
              </w:rPr>
              <w:t> </w:t>
            </w:r>
          </w:p>
        </w:tc>
      </w:tr>
      <w:tr w:rsidR="00103F9D" w14:paraId="610B97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93A4D"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E80AD" w14:textId="77777777" w:rsidR="00103F9D" w:rsidRDefault="00D95B81">
            <w:pPr>
              <w:spacing w:before="135" w:after="135"/>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B4B7C" w14:textId="77777777" w:rsidR="00103F9D" w:rsidRDefault="00D95B81">
            <w:pPr>
              <w:spacing w:before="135" w:after="135"/>
              <w:textAlignment w:val="center"/>
            </w:pPr>
            <w:r>
              <w:rPr>
                <w:rFonts w:ascii="Arial" w:hAnsi="Arial" w:cs="Arial"/>
                <w:color w:val="000000"/>
                <w:position w:val="-2"/>
                <w:sz w:val="18"/>
                <w:szCs w:val="18"/>
              </w:rPr>
              <w:t> </w:t>
            </w:r>
          </w:p>
        </w:tc>
      </w:tr>
    </w:tbl>
    <w:p w14:paraId="14B97611" w14:textId="77777777" w:rsidR="00103F9D" w:rsidRDefault="00D95B81">
      <w:pPr>
        <w:spacing w:before="225" w:after="225" w:line="240" w:lineRule="auto"/>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03F9D" w14:paraId="38965FF5" w14:textId="77777777">
        <w:tc>
          <w:tcPr>
            <w:tcW w:w="4080" w:type="dxa"/>
            <w:tcMar>
              <w:top w:w="75" w:type="dxa"/>
              <w:bottom w:w="75" w:type="dxa"/>
            </w:tcMar>
            <w:vAlign w:val="center"/>
          </w:tcPr>
          <w:p w14:paraId="29F32A04" w14:textId="77777777" w:rsidR="00103F9D" w:rsidRDefault="00D95B81">
            <w:r>
              <w:rPr>
                <w:rFonts w:ascii="Arial" w:hAnsi="Arial" w:cs="Arial"/>
                <w:color w:val="000000"/>
                <w:position w:val="-2"/>
                <w:sz w:val="18"/>
                <w:szCs w:val="18"/>
              </w:rPr>
              <w:t>Kraj in datum:</w:t>
            </w:r>
          </w:p>
        </w:tc>
        <w:tc>
          <w:tcPr>
            <w:tcW w:w="0" w:type="auto"/>
            <w:tcMar>
              <w:top w:w="75" w:type="dxa"/>
              <w:bottom w:w="75" w:type="dxa"/>
            </w:tcMar>
            <w:vAlign w:val="center"/>
          </w:tcPr>
          <w:p w14:paraId="709FAC00" w14:textId="77777777" w:rsidR="00103F9D" w:rsidRDefault="00D95B81">
            <w:r>
              <w:rPr>
                <w:rFonts w:ascii="Arial" w:hAnsi="Arial" w:cs="Arial"/>
                <w:color w:val="000000"/>
                <w:position w:val="-2"/>
                <w:sz w:val="18"/>
                <w:szCs w:val="18"/>
              </w:rPr>
              <w:t>Ime in priimek: _____________________</w:t>
            </w:r>
          </w:p>
        </w:tc>
      </w:tr>
      <w:tr w:rsidR="00103F9D" w14:paraId="522D001A" w14:textId="77777777">
        <w:tc>
          <w:tcPr>
            <w:tcW w:w="4080" w:type="dxa"/>
            <w:tcMar>
              <w:top w:w="75" w:type="dxa"/>
              <w:bottom w:w="75" w:type="dxa"/>
            </w:tcMar>
            <w:vAlign w:val="center"/>
          </w:tcPr>
          <w:p w14:paraId="7BEBF977" w14:textId="77777777" w:rsidR="00103F9D" w:rsidRDefault="00D95B81">
            <w:r>
              <w:rPr>
                <w:rFonts w:ascii="Arial" w:hAnsi="Arial" w:cs="Arial"/>
                <w:color w:val="000000"/>
                <w:position w:val="-2"/>
                <w:sz w:val="18"/>
                <w:szCs w:val="18"/>
              </w:rPr>
              <w:t> </w:t>
            </w:r>
          </w:p>
        </w:tc>
        <w:tc>
          <w:tcPr>
            <w:tcW w:w="0" w:type="auto"/>
            <w:tcMar>
              <w:top w:w="75" w:type="dxa"/>
              <w:bottom w:w="75" w:type="dxa"/>
            </w:tcMar>
            <w:vAlign w:val="center"/>
          </w:tcPr>
          <w:p w14:paraId="26CE44AA" w14:textId="77777777" w:rsidR="00103F9D" w:rsidRDefault="00D95B81">
            <w:pPr>
              <w:jc w:val="center"/>
            </w:pPr>
            <w:r>
              <w:rPr>
                <w:rFonts w:ascii="Arial" w:hAnsi="Arial" w:cs="Arial"/>
                <w:color w:val="000000"/>
                <w:position w:val="-2"/>
                <w:sz w:val="18"/>
                <w:szCs w:val="18"/>
              </w:rPr>
              <w:t>(žig in podpis)</w:t>
            </w:r>
          </w:p>
        </w:tc>
      </w:tr>
    </w:tbl>
    <w:p w14:paraId="2369D730" w14:textId="77777777" w:rsidR="00103F9D" w:rsidRDefault="00D95B81">
      <w:pPr>
        <w:spacing w:before="225" w:after="225" w:line="240" w:lineRule="auto"/>
      </w:pPr>
      <w:r>
        <w:rPr>
          <w:rFonts w:ascii="Arial" w:hAnsi="Arial" w:cs="Arial"/>
          <w:color w:val="000000"/>
          <w:sz w:val="18"/>
          <w:szCs w:val="18"/>
        </w:rPr>
        <w:t> </w:t>
      </w:r>
    </w:p>
    <w:p w14:paraId="2E711BF0" w14:textId="77777777" w:rsidR="00103F9D" w:rsidRDefault="00D95B81">
      <w:pPr>
        <w:spacing w:before="225" w:after="225" w:line="240" w:lineRule="auto"/>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4499550" w14:textId="77777777" w:rsidR="00103F9D" w:rsidRDefault="00103F9D">
      <w:pPr>
        <w:sectPr w:rsidR="00103F9D" w:rsidSect="006E7A2B">
          <w:footerReference w:type="default" r:id="rId21"/>
          <w:pgSz w:w="11906" w:h="16838"/>
          <w:pgMar w:top="1418" w:right="1418" w:bottom="1418" w:left="1418" w:header="567" w:footer="596" w:gutter="0"/>
          <w:cols w:space="708"/>
          <w:docGrid w:linePitch="360"/>
        </w:sectPr>
      </w:pPr>
    </w:p>
    <w:p w14:paraId="55F1F0B5" w14:textId="77777777" w:rsidR="00D95B81" w:rsidRPr="00116091" w:rsidRDefault="00D95B8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DAC3701" w14:textId="77777777" w:rsidR="00D95B81" w:rsidRDefault="00D95B81" w:rsidP="00B63D9B">
      <w:pPr>
        <w:spacing w:after="0" w:line="240" w:lineRule="auto"/>
        <w:rPr>
          <w:rFonts w:ascii="Arial" w:hAnsi="Arial" w:cs="Arial"/>
        </w:rPr>
      </w:pPr>
    </w:p>
    <w:p w14:paraId="727B2968" w14:textId="26286A84" w:rsidR="0043467E" w:rsidRPr="00117F24" w:rsidRDefault="0043467E" w:rsidP="00B63D9B">
      <w:pPr>
        <w:spacing w:after="0" w:line="240" w:lineRule="auto"/>
        <w:jc w:val="center"/>
        <w:outlineLvl w:val="1"/>
        <w:rPr>
          <w:rFonts w:ascii="Arial" w:hAnsi="Arial" w:cs="Arial"/>
          <w:b/>
          <w:bCs/>
          <w:sz w:val="18"/>
          <w:szCs w:val="18"/>
        </w:rPr>
      </w:pPr>
      <w:r w:rsidRPr="0043467E">
        <w:rPr>
          <w:rFonts w:ascii="Arial" w:hAnsi="Arial" w:cs="Arial"/>
          <w:b/>
          <w:bCs/>
          <w:sz w:val="26"/>
          <w:szCs w:val="26"/>
        </w:rPr>
        <w:t>Pogodba o nabavi medicinske opreme za potrebe Satelitskega urgentnega centra Črnomelj</w:t>
      </w:r>
    </w:p>
    <w:p w14:paraId="07BBB5E6" w14:textId="77777777" w:rsidR="00117F24" w:rsidRDefault="00117F24" w:rsidP="00B63D9B">
      <w:pPr>
        <w:spacing w:after="0" w:line="240" w:lineRule="auto"/>
        <w:jc w:val="center"/>
        <w:rPr>
          <w:rFonts w:ascii="Arial" w:hAnsi="Arial" w:cs="Arial"/>
          <w:color w:val="000000"/>
          <w:sz w:val="18"/>
          <w:szCs w:val="18"/>
        </w:rPr>
      </w:pPr>
    </w:p>
    <w:p w14:paraId="785A77A5" w14:textId="02D6DBD2" w:rsidR="00103F9D" w:rsidRDefault="00D95B81" w:rsidP="00B63D9B">
      <w:pPr>
        <w:spacing w:after="0" w:line="240" w:lineRule="auto"/>
        <w:jc w:val="center"/>
        <w:rPr>
          <w:rFonts w:ascii="Arial" w:hAnsi="Arial" w:cs="Arial"/>
          <w:color w:val="000000"/>
          <w:sz w:val="18"/>
          <w:szCs w:val="18"/>
        </w:rPr>
      </w:pPr>
      <w:r w:rsidRPr="00117F24">
        <w:rPr>
          <w:rFonts w:ascii="Arial" w:hAnsi="Arial" w:cs="Arial"/>
          <w:color w:val="000000"/>
          <w:sz w:val="18"/>
          <w:szCs w:val="18"/>
        </w:rPr>
        <w:t>sklenjena med</w:t>
      </w:r>
    </w:p>
    <w:p w14:paraId="2D7818DE" w14:textId="77777777" w:rsidR="00117F24" w:rsidRPr="00117F24" w:rsidRDefault="00117F24" w:rsidP="00B63D9B">
      <w:pPr>
        <w:spacing w:after="0" w:line="240" w:lineRule="auto"/>
        <w:jc w:val="center"/>
        <w:rPr>
          <w:rFonts w:ascii="Arial" w:hAnsi="Arial" w:cs="Arial"/>
          <w:sz w:val="18"/>
          <w:szCs w:val="18"/>
        </w:rPr>
      </w:pPr>
    </w:p>
    <w:p w14:paraId="41ACDFDD" w14:textId="77777777" w:rsidR="00103F9D" w:rsidRPr="00117F24" w:rsidRDefault="00D95B81" w:rsidP="00B63D9B">
      <w:pPr>
        <w:spacing w:after="0" w:line="240" w:lineRule="auto"/>
        <w:rPr>
          <w:rFonts w:ascii="Arial" w:hAnsi="Arial" w:cs="Arial"/>
          <w:sz w:val="18"/>
          <w:szCs w:val="18"/>
        </w:rPr>
      </w:pPr>
      <w:r w:rsidRPr="00117F24">
        <w:rPr>
          <w:rFonts w:ascii="Arial" w:hAnsi="Arial" w:cs="Arial"/>
          <w:b/>
          <w:bCs/>
          <w:color w:val="000000"/>
          <w:sz w:val="18"/>
          <w:szCs w:val="18"/>
        </w:rPr>
        <w:t>NAROČNIKOM: OBČINA ČRNOMELJ, Trg svobode 3, 8340 Črnomelj,</w:t>
      </w:r>
      <w:r w:rsidRPr="00117F24">
        <w:rPr>
          <w:rFonts w:ascii="Arial" w:hAnsi="Arial" w:cs="Arial"/>
          <w:color w:val="000000"/>
          <w:sz w:val="18"/>
          <w:szCs w:val="18"/>
        </w:rPr>
        <w:br/>
        <w:t>ki ga zastopa Andrej Kavšek, župan</w:t>
      </w:r>
      <w:r w:rsidRPr="00117F24">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103F9D" w:rsidRPr="00117F24" w14:paraId="4D2F5DA1" w14:textId="77777777">
        <w:tc>
          <w:tcPr>
            <w:tcW w:w="3300" w:type="dxa"/>
            <w:tcMar>
              <w:top w:w="0" w:type="auto"/>
              <w:bottom w:w="0" w:type="auto"/>
            </w:tcMar>
            <w:vAlign w:val="center"/>
          </w:tcPr>
          <w:p w14:paraId="201502EB"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Matična številka:</w:t>
            </w:r>
          </w:p>
        </w:tc>
        <w:tc>
          <w:tcPr>
            <w:tcW w:w="0" w:type="auto"/>
            <w:tcMar>
              <w:top w:w="0" w:type="auto"/>
              <w:bottom w:w="0" w:type="auto"/>
            </w:tcMar>
            <w:vAlign w:val="center"/>
          </w:tcPr>
          <w:p w14:paraId="611DBED8"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5880254000</w:t>
            </w:r>
          </w:p>
        </w:tc>
      </w:tr>
      <w:tr w:rsidR="00103F9D" w:rsidRPr="00117F24" w14:paraId="327F1FE7" w14:textId="77777777">
        <w:tc>
          <w:tcPr>
            <w:tcW w:w="3300" w:type="dxa"/>
            <w:tcMar>
              <w:top w:w="0" w:type="auto"/>
              <w:bottom w:w="0" w:type="auto"/>
            </w:tcMar>
            <w:vAlign w:val="center"/>
          </w:tcPr>
          <w:p w14:paraId="2D27B850"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7D6B232"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SI 83111697</w:t>
            </w:r>
          </w:p>
        </w:tc>
      </w:tr>
      <w:tr w:rsidR="00103F9D" w:rsidRPr="00117F24" w14:paraId="62FD0E86" w14:textId="77777777">
        <w:tc>
          <w:tcPr>
            <w:tcW w:w="3300" w:type="dxa"/>
            <w:tcMar>
              <w:top w:w="0" w:type="auto"/>
              <w:bottom w:w="0" w:type="auto"/>
            </w:tcMar>
            <w:vAlign w:val="center"/>
          </w:tcPr>
          <w:p w14:paraId="51F79E6F"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Transakcijski račun (TRR):</w:t>
            </w:r>
          </w:p>
        </w:tc>
        <w:tc>
          <w:tcPr>
            <w:tcW w:w="0" w:type="auto"/>
            <w:tcMar>
              <w:top w:w="0" w:type="auto"/>
              <w:bottom w:w="0" w:type="auto"/>
            </w:tcMar>
            <w:vAlign w:val="center"/>
          </w:tcPr>
          <w:p w14:paraId="2385E709"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SI56 0121 7010 0015 850</w:t>
            </w:r>
          </w:p>
        </w:tc>
      </w:tr>
    </w:tbl>
    <w:p w14:paraId="212304BF" w14:textId="77777777" w:rsidR="00103F9D" w:rsidRPr="00117F24" w:rsidRDefault="00103F9D" w:rsidP="00B63D9B">
      <w:pPr>
        <w:spacing w:after="0" w:line="240" w:lineRule="auto"/>
        <w:rPr>
          <w:rFonts w:ascii="Arial" w:hAnsi="Arial" w:cs="Arial"/>
          <w:sz w:val="18"/>
          <w:szCs w:val="18"/>
        </w:rPr>
      </w:pPr>
    </w:p>
    <w:p w14:paraId="5779D399" w14:textId="1406E4B0" w:rsidR="00103F9D" w:rsidRDefault="0027501F" w:rsidP="00B63D9B">
      <w:pPr>
        <w:spacing w:after="0" w:line="240" w:lineRule="auto"/>
        <w:jc w:val="center"/>
        <w:rPr>
          <w:rFonts w:ascii="Arial" w:hAnsi="Arial" w:cs="Arial"/>
          <w:color w:val="000000"/>
          <w:sz w:val="18"/>
          <w:szCs w:val="18"/>
        </w:rPr>
      </w:pPr>
      <w:r>
        <w:rPr>
          <w:rFonts w:ascii="Arial" w:hAnsi="Arial" w:cs="Arial"/>
          <w:color w:val="000000"/>
          <w:sz w:val="18"/>
          <w:szCs w:val="18"/>
        </w:rPr>
        <w:t>i</w:t>
      </w:r>
      <w:r w:rsidR="00D95B81" w:rsidRPr="00117F24">
        <w:rPr>
          <w:rFonts w:ascii="Arial" w:hAnsi="Arial" w:cs="Arial"/>
          <w:color w:val="000000"/>
          <w:sz w:val="18"/>
          <w:szCs w:val="18"/>
        </w:rPr>
        <w:t>n</w:t>
      </w:r>
    </w:p>
    <w:p w14:paraId="150D10FA" w14:textId="77777777" w:rsidR="00117F24" w:rsidRPr="00117F24" w:rsidRDefault="00117F24" w:rsidP="00B63D9B">
      <w:pPr>
        <w:spacing w:after="0" w:line="240" w:lineRule="auto"/>
        <w:jc w:val="center"/>
        <w:rPr>
          <w:rFonts w:ascii="Arial" w:hAnsi="Arial" w:cs="Arial"/>
          <w:sz w:val="18"/>
          <w:szCs w:val="18"/>
        </w:rPr>
      </w:pPr>
    </w:p>
    <w:p w14:paraId="77B787F8" w14:textId="77777777"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IZVAJALCEM: </w:t>
      </w:r>
      <w:r w:rsidRPr="00117F24">
        <w:rPr>
          <w:rFonts w:ascii="Arial" w:hAnsi="Arial" w:cs="Arial"/>
          <w:color w:val="000000"/>
          <w:sz w:val="18"/>
          <w:szCs w:val="18"/>
        </w:rPr>
        <w:t>___________________________________,</w:t>
      </w:r>
      <w:r w:rsidRPr="00117F2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03F9D" w:rsidRPr="00117F24" w14:paraId="72B478B9" w14:textId="77777777">
        <w:tc>
          <w:tcPr>
            <w:tcW w:w="3300" w:type="dxa"/>
            <w:tcMar>
              <w:top w:w="0" w:type="auto"/>
              <w:bottom w:w="0" w:type="auto"/>
            </w:tcMar>
            <w:vAlign w:val="center"/>
          </w:tcPr>
          <w:p w14:paraId="56E82ACE"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3BF0877"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 </w:t>
            </w:r>
          </w:p>
        </w:tc>
      </w:tr>
      <w:tr w:rsidR="00103F9D" w:rsidRPr="00117F24" w14:paraId="4DD83CB4" w14:textId="77777777">
        <w:tc>
          <w:tcPr>
            <w:tcW w:w="3300" w:type="dxa"/>
            <w:tcMar>
              <w:top w:w="0" w:type="auto"/>
              <w:bottom w:w="0" w:type="auto"/>
            </w:tcMar>
            <w:vAlign w:val="center"/>
          </w:tcPr>
          <w:p w14:paraId="10883397"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42FEE5D"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 </w:t>
            </w:r>
          </w:p>
        </w:tc>
      </w:tr>
      <w:tr w:rsidR="00103F9D" w:rsidRPr="00117F24" w14:paraId="3D5B41F8" w14:textId="77777777">
        <w:tc>
          <w:tcPr>
            <w:tcW w:w="3300" w:type="dxa"/>
            <w:tcMar>
              <w:top w:w="0" w:type="auto"/>
              <w:bottom w:w="0" w:type="auto"/>
            </w:tcMar>
            <w:vAlign w:val="center"/>
          </w:tcPr>
          <w:p w14:paraId="7B9D93D6"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73D7FC3" w14:textId="77777777" w:rsidR="00103F9D" w:rsidRPr="00117F24" w:rsidRDefault="00D95B81" w:rsidP="00B63D9B">
            <w:pPr>
              <w:rPr>
                <w:rFonts w:ascii="Arial" w:hAnsi="Arial" w:cs="Arial"/>
                <w:sz w:val="18"/>
                <w:szCs w:val="18"/>
              </w:rPr>
            </w:pPr>
            <w:r w:rsidRPr="00117F24">
              <w:rPr>
                <w:rFonts w:ascii="Arial" w:hAnsi="Arial" w:cs="Arial"/>
                <w:color w:val="000000"/>
                <w:position w:val="-2"/>
                <w:sz w:val="18"/>
                <w:szCs w:val="18"/>
              </w:rPr>
              <w:t> </w:t>
            </w:r>
          </w:p>
        </w:tc>
      </w:tr>
    </w:tbl>
    <w:p w14:paraId="70FE90AC" w14:textId="7381AD13" w:rsidR="00103F9D" w:rsidRDefault="00103F9D" w:rsidP="00B63D9B">
      <w:pPr>
        <w:spacing w:after="0" w:line="240" w:lineRule="auto"/>
        <w:jc w:val="both"/>
        <w:rPr>
          <w:rFonts w:ascii="Arial" w:hAnsi="Arial" w:cs="Arial"/>
          <w:color w:val="000000"/>
          <w:sz w:val="18"/>
          <w:szCs w:val="18"/>
        </w:rPr>
      </w:pPr>
    </w:p>
    <w:p w14:paraId="7DE40F57" w14:textId="77777777" w:rsidR="00117F24" w:rsidRPr="00117F24" w:rsidRDefault="00117F24" w:rsidP="00B63D9B">
      <w:pPr>
        <w:spacing w:after="0" w:line="240" w:lineRule="auto"/>
        <w:jc w:val="both"/>
        <w:rPr>
          <w:rFonts w:ascii="Arial" w:hAnsi="Arial" w:cs="Arial"/>
          <w:sz w:val="18"/>
          <w:szCs w:val="18"/>
        </w:rPr>
      </w:pPr>
    </w:p>
    <w:p w14:paraId="7100FE8F" w14:textId="77777777"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I. UVODNE DOLOČBE</w:t>
      </w:r>
    </w:p>
    <w:p w14:paraId="4E329954" w14:textId="77777777"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1. člen</w:t>
      </w:r>
    </w:p>
    <w:p w14:paraId="20A97EC7" w14:textId="77777777" w:rsidR="004F7C57" w:rsidRDefault="004F7C57" w:rsidP="004F7C57">
      <w:pPr>
        <w:spacing w:after="0" w:line="240" w:lineRule="auto"/>
        <w:jc w:val="both"/>
        <w:rPr>
          <w:rFonts w:ascii="Arial" w:hAnsi="Arial" w:cs="Arial"/>
          <w:color w:val="000000"/>
          <w:sz w:val="18"/>
          <w:szCs w:val="18"/>
        </w:rPr>
      </w:pPr>
    </w:p>
    <w:p w14:paraId="21F075A5" w14:textId="5AD10B40"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Naročnik in dobavitelj ugotavljata, da je bil na osnovi:</w:t>
      </w:r>
    </w:p>
    <w:p w14:paraId="20DE0007" w14:textId="77777777" w:rsidR="00B63D9B" w:rsidRPr="00117F24" w:rsidRDefault="00B63D9B" w:rsidP="001578D5">
      <w:pPr>
        <w:numPr>
          <w:ilvl w:val="0"/>
          <w:numId w:val="20"/>
        </w:numPr>
        <w:spacing w:after="0" w:line="240" w:lineRule="auto"/>
        <w:ind w:left="426"/>
        <w:jc w:val="both"/>
        <w:rPr>
          <w:rFonts w:ascii="Arial" w:hAnsi="Arial" w:cs="Arial"/>
          <w:color w:val="000000"/>
          <w:sz w:val="18"/>
          <w:szCs w:val="18"/>
        </w:rPr>
      </w:pPr>
      <w:r w:rsidRPr="00117F24">
        <w:rPr>
          <w:rFonts w:ascii="Arial" w:hAnsi="Arial" w:cs="Arial"/>
          <w:color w:val="000000"/>
          <w:sz w:val="18"/>
          <w:szCs w:val="18"/>
        </w:rPr>
        <w:t>javnega naročila, objavljenega na Portalu javnih naročil številka _____________ z dne ___________ in</w:t>
      </w:r>
    </w:p>
    <w:p w14:paraId="7FB3D226" w14:textId="77777777" w:rsidR="00B63D9B" w:rsidRPr="00117F24" w:rsidRDefault="00B63D9B" w:rsidP="001578D5">
      <w:pPr>
        <w:numPr>
          <w:ilvl w:val="0"/>
          <w:numId w:val="20"/>
        </w:numPr>
        <w:spacing w:after="0" w:line="240" w:lineRule="auto"/>
        <w:ind w:left="426"/>
        <w:jc w:val="both"/>
        <w:rPr>
          <w:rFonts w:ascii="Arial" w:hAnsi="Arial" w:cs="Arial"/>
          <w:color w:val="000000"/>
          <w:sz w:val="18"/>
          <w:szCs w:val="18"/>
        </w:rPr>
      </w:pPr>
      <w:r w:rsidRPr="00117F24">
        <w:rPr>
          <w:rFonts w:ascii="Arial" w:hAnsi="Arial" w:cs="Arial"/>
          <w:color w:val="000000"/>
          <w:sz w:val="18"/>
          <w:szCs w:val="18"/>
        </w:rPr>
        <w:t>naročnikove odločitve o oddaji javnega naročila številka ________________ z dne ______________</w:t>
      </w:r>
    </w:p>
    <w:p w14:paraId="3091F231" w14:textId="77777777" w:rsidR="00B63D9B" w:rsidRDefault="00B63D9B" w:rsidP="00B63D9B">
      <w:pPr>
        <w:spacing w:after="0" w:line="240" w:lineRule="auto"/>
        <w:jc w:val="both"/>
        <w:rPr>
          <w:rFonts w:ascii="Arial" w:hAnsi="Arial" w:cs="Arial"/>
          <w:color w:val="000000"/>
          <w:sz w:val="18"/>
          <w:szCs w:val="18"/>
        </w:rPr>
      </w:pPr>
      <w:r w:rsidRPr="00117F24">
        <w:rPr>
          <w:rFonts w:ascii="Arial" w:hAnsi="Arial" w:cs="Arial"/>
          <w:color w:val="000000"/>
          <w:sz w:val="18"/>
          <w:szCs w:val="18"/>
        </w:rPr>
        <w:t>izbran dobavitelj v okviru omenjenega javnega naročila, zaradi česar se sklepa predmetna pogodba.</w:t>
      </w:r>
    </w:p>
    <w:p w14:paraId="60F6B4C4" w14:textId="77777777" w:rsidR="00B63D9B" w:rsidRPr="00117F24" w:rsidRDefault="00B63D9B" w:rsidP="00B63D9B">
      <w:pPr>
        <w:spacing w:after="0" w:line="240" w:lineRule="auto"/>
        <w:jc w:val="both"/>
        <w:rPr>
          <w:rFonts w:ascii="Arial" w:hAnsi="Arial" w:cs="Arial"/>
          <w:sz w:val="18"/>
          <w:szCs w:val="18"/>
        </w:rPr>
      </w:pPr>
    </w:p>
    <w:p w14:paraId="77A44A40" w14:textId="77777777"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2. člen</w:t>
      </w:r>
    </w:p>
    <w:p w14:paraId="6B500A70" w14:textId="77777777" w:rsidR="00B63D9B" w:rsidRDefault="00B63D9B" w:rsidP="00B63D9B">
      <w:pPr>
        <w:spacing w:after="0" w:line="240" w:lineRule="auto"/>
        <w:jc w:val="both"/>
        <w:rPr>
          <w:rFonts w:ascii="Arial" w:hAnsi="Arial" w:cs="Arial"/>
          <w:color w:val="000000"/>
          <w:sz w:val="18"/>
          <w:szCs w:val="18"/>
        </w:rPr>
      </w:pPr>
      <w:r w:rsidRPr="00117F24">
        <w:rPr>
          <w:rFonts w:ascii="Arial" w:hAnsi="Arial" w:cs="Arial"/>
          <w:color w:val="000000"/>
          <w:sz w:val="18"/>
          <w:szCs w:val="18"/>
        </w:rPr>
        <w:t>Pogodbeni stranki uvodoma ugotavljata, da se operacija sofinancira iz sredstev Evropske unije, in sicer iz Evropskega regionalnega sklada v okviru cilja RSO4.5 – Enak dostop do zdravstvenega varstva ESRR 2021–2027. Prispevek Evropske unije znaša 85 % ocenjene vrednosti operacije, preostalih 15 % pa predstavlja nacionalni javni prispevek iz Proračuna Republike Slovenije.</w:t>
      </w:r>
    </w:p>
    <w:p w14:paraId="2B10B672" w14:textId="77777777" w:rsidR="00B63D9B" w:rsidRDefault="00B63D9B" w:rsidP="004F7C57">
      <w:pPr>
        <w:spacing w:after="0"/>
        <w:jc w:val="both"/>
        <w:rPr>
          <w:rFonts w:ascii="Arial" w:hAnsi="Arial" w:cs="Arial"/>
          <w:sz w:val="18"/>
          <w:szCs w:val="18"/>
        </w:rPr>
      </w:pPr>
    </w:p>
    <w:p w14:paraId="4AB4B5DF" w14:textId="77777777" w:rsidR="004F7C57" w:rsidRPr="00117F24" w:rsidRDefault="004F7C57" w:rsidP="004F7C57">
      <w:pPr>
        <w:spacing w:after="0" w:line="240" w:lineRule="auto"/>
        <w:jc w:val="both"/>
        <w:rPr>
          <w:rFonts w:ascii="Arial" w:hAnsi="Arial" w:cs="Arial"/>
          <w:sz w:val="18"/>
          <w:szCs w:val="18"/>
        </w:rPr>
      </w:pPr>
    </w:p>
    <w:p w14:paraId="7B66535B" w14:textId="77777777"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II. PREDMET POGODBE</w:t>
      </w:r>
    </w:p>
    <w:p w14:paraId="1F98B38F" w14:textId="77777777"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3. člen</w:t>
      </w:r>
    </w:p>
    <w:p w14:paraId="1B9AB2D6" w14:textId="77777777" w:rsidR="00117F24" w:rsidRPr="00117F24" w:rsidRDefault="00117F24" w:rsidP="00B63D9B">
      <w:pPr>
        <w:spacing w:after="0" w:line="240" w:lineRule="auto"/>
        <w:jc w:val="center"/>
        <w:rPr>
          <w:rFonts w:ascii="Arial" w:hAnsi="Arial" w:cs="Arial"/>
          <w:sz w:val="18"/>
          <w:szCs w:val="18"/>
        </w:rPr>
      </w:pPr>
    </w:p>
    <w:p w14:paraId="114F986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Pr="00117F24">
        <w:rPr>
          <w:rFonts w:ascii="Arial" w:hAnsi="Arial" w:cs="Arial"/>
          <w:b/>
          <w:bCs/>
          <w:color w:val="000000"/>
          <w:sz w:val="18"/>
          <w:szCs w:val="18"/>
        </w:rPr>
        <w:t>Nabava medicinske opreme za potrebe Satelitskega urgentnega centra Črnomelj.</w:t>
      </w:r>
    </w:p>
    <w:p w14:paraId="3595DBAB" w14:textId="77777777" w:rsidR="00B63D9B" w:rsidRDefault="00B63D9B" w:rsidP="00B63D9B">
      <w:pPr>
        <w:spacing w:after="0" w:line="240" w:lineRule="auto"/>
        <w:jc w:val="both"/>
        <w:rPr>
          <w:rFonts w:ascii="Arial" w:hAnsi="Arial" w:cs="Arial"/>
          <w:color w:val="000000"/>
          <w:sz w:val="18"/>
          <w:szCs w:val="18"/>
        </w:rPr>
      </w:pPr>
    </w:p>
    <w:p w14:paraId="5118F075"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Predmet te pogodbe je tudi:</w:t>
      </w:r>
    </w:p>
    <w:p w14:paraId="44CDA154" w14:textId="77777777" w:rsidR="00B63D9B" w:rsidRPr="00117F24" w:rsidRDefault="00B63D9B" w:rsidP="001578D5">
      <w:pPr>
        <w:numPr>
          <w:ilvl w:val="0"/>
          <w:numId w:val="21"/>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dostava ponujene opreme v prostore Zdravstvenega doma Črnomelj;</w:t>
      </w:r>
    </w:p>
    <w:p w14:paraId="1FB2F1C7" w14:textId="77777777" w:rsidR="00B63D9B" w:rsidRPr="00117F24" w:rsidRDefault="00B63D9B" w:rsidP="001578D5">
      <w:pPr>
        <w:numPr>
          <w:ilvl w:val="0"/>
          <w:numId w:val="21"/>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sestava/montaža opreme z vsemi potrebnim materialom za montažo;</w:t>
      </w:r>
    </w:p>
    <w:p w14:paraId="2EF2261A" w14:textId="77777777" w:rsidR="00B63D9B" w:rsidRPr="00117F24" w:rsidRDefault="00B63D9B" w:rsidP="001578D5">
      <w:pPr>
        <w:numPr>
          <w:ilvl w:val="0"/>
          <w:numId w:val="21"/>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priključitev opreme na pripravljene priključke in preizkus delovanja opreme;</w:t>
      </w:r>
    </w:p>
    <w:p w14:paraId="1AAC7FE0" w14:textId="77777777" w:rsidR="00B63D9B" w:rsidRPr="00117F24" w:rsidRDefault="00B63D9B" w:rsidP="001578D5">
      <w:pPr>
        <w:numPr>
          <w:ilvl w:val="0"/>
          <w:numId w:val="21"/>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izobraževanje kadra za uporabo opreme;</w:t>
      </w:r>
    </w:p>
    <w:p w14:paraId="66B27257" w14:textId="77777777" w:rsidR="00B63D9B" w:rsidRPr="00117F24" w:rsidRDefault="00B63D9B" w:rsidP="001578D5">
      <w:pPr>
        <w:numPr>
          <w:ilvl w:val="0"/>
          <w:numId w:val="21"/>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odprava vseh napak v garancijskem roku. </w:t>
      </w:r>
    </w:p>
    <w:p w14:paraId="66D955C2" w14:textId="77777777" w:rsidR="00B63D9B" w:rsidRPr="00117F24" w:rsidRDefault="00B63D9B" w:rsidP="00B63D9B">
      <w:pPr>
        <w:spacing w:after="0" w:line="240" w:lineRule="auto"/>
        <w:rPr>
          <w:rFonts w:ascii="Arial" w:hAnsi="Arial" w:cs="Arial"/>
          <w:sz w:val="18"/>
          <w:szCs w:val="18"/>
        </w:rPr>
      </w:pPr>
    </w:p>
    <w:p w14:paraId="3ABBF1BB"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Vrsta, lastnosti, kakovost in opis predmeta pogodbe so opredeljeni v obrazcu Popis opreme, ki je priloga pogodbe.</w:t>
      </w:r>
    </w:p>
    <w:p w14:paraId="6BDCE6C3" w14:textId="77777777" w:rsidR="00117F24" w:rsidRDefault="00117F24" w:rsidP="00B63D9B">
      <w:pPr>
        <w:spacing w:after="0" w:line="240" w:lineRule="auto"/>
        <w:jc w:val="center"/>
        <w:rPr>
          <w:rFonts w:ascii="Arial" w:hAnsi="Arial" w:cs="Arial"/>
          <w:b/>
          <w:bCs/>
          <w:color w:val="000000"/>
          <w:sz w:val="18"/>
          <w:szCs w:val="18"/>
        </w:rPr>
      </w:pPr>
    </w:p>
    <w:p w14:paraId="23755249" w14:textId="3690CB88"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4. člen</w:t>
      </w:r>
    </w:p>
    <w:p w14:paraId="68FD1F90" w14:textId="77777777" w:rsidR="00B63D9B" w:rsidRDefault="00B63D9B" w:rsidP="00B63D9B">
      <w:pPr>
        <w:spacing w:after="0" w:line="240" w:lineRule="auto"/>
        <w:jc w:val="both"/>
        <w:rPr>
          <w:rFonts w:ascii="Arial" w:hAnsi="Arial" w:cs="Arial"/>
          <w:color w:val="000000"/>
          <w:sz w:val="18"/>
          <w:szCs w:val="18"/>
        </w:rPr>
      </w:pPr>
    </w:p>
    <w:p w14:paraId="51B0D0D8"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bo izvedel dobavo v skladu in v obsegu določenem z naslednjimi dokumenti:</w:t>
      </w:r>
    </w:p>
    <w:p w14:paraId="0748E024" w14:textId="77777777" w:rsidR="00B63D9B" w:rsidRPr="00117F24" w:rsidRDefault="00B63D9B" w:rsidP="001578D5">
      <w:pPr>
        <w:numPr>
          <w:ilvl w:val="0"/>
          <w:numId w:val="22"/>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Ponudba številka _____________ z dne _______________;</w:t>
      </w:r>
    </w:p>
    <w:p w14:paraId="11CB6740" w14:textId="77777777" w:rsidR="00B63D9B" w:rsidRPr="00117F24" w:rsidRDefault="00B63D9B" w:rsidP="001578D5">
      <w:pPr>
        <w:numPr>
          <w:ilvl w:val="0"/>
          <w:numId w:val="22"/>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Povabilom naročnika z dne __________.</w:t>
      </w:r>
    </w:p>
    <w:p w14:paraId="4344AF22" w14:textId="77777777" w:rsidR="00B63D9B" w:rsidRPr="00117F24" w:rsidRDefault="00B63D9B" w:rsidP="00B63D9B">
      <w:pPr>
        <w:spacing w:after="0" w:line="240" w:lineRule="auto"/>
        <w:rPr>
          <w:rFonts w:ascii="Arial" w:hAnsi="Arial" w:cs="Arial"/>
          <w:sz w:val="18"/>
          <w:szCs w:val="18"/>
        </w:rPr>
      </w:pPr>
    </w:p>
    <w:p w14:paraId="3CFF7DA0"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lastRenderedPageBreak/>
        <w:t>Predmetni dokumenti so priloga in sestavni del te pogodbe.</w:t>
      </w:r>
    </w:p>
    <w:p w14:paraId="08FE0CFA" w14:textId="77777777" w:rsidR="00117F24" w:rsidRDefault="00117F24" w:rsidP="00B63D9B">
      <w:pPr>
        <w:spacing w:after="0" w:line="240" w:lineRule="auto"/>
        <w:jc w:val="center"/>
        <w:rPr>
          <w:rFonts w:ascii="Arial" w:hAnsi="Arial" w:cs="Arial"/>
          <w:b/>
          <w:bCs/>
          <w:color w:val="000000"/>
          <w:sz w:val="18"/>
          <w:szCs w:val="18"/>
        </w:rPr>
      </w:pPr>
    </w:p>
    <w:p w14:paraId="6C39931A" w14:textId="7170A1DA"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5. člen</w:t>
      </w:r>
    </w:p>
    <w:p w14:paraId="02A70EDA" w14:textId="77777777" w:rsidR="00117F24" w:rsidRPr="00117F24" w:rsidRDefault="00117F24" w:rsidP="00B63D9B">
      <w:pPr>
        <w:spacing w:after="0" w:line="240" w:lineRule="auto"/>
        <w:jc w:val="center"/>
        <w:rPr>
          <w:rFonts w:ascii="Arial" w:hAnsi="Arial" w:cs="Arial"/>
          <w:sz w:val="18"/>
          <w:szCs w:val="18"/>
        </w:rPr>
      </w:pPr>
    </w:p>
    <w:p w14:paraId="4DD28A4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Predmet pogodbe je dobava medicinske opreme. Zaradi specifičnih zahtev predmeta naročila, mora dobavitelj upoštevati naslednje:</w:t>
      </w:r>
    </w:p>
    <w:p w14:paraId="210EF8D8" w14:textId="77777777" w:rsidR="00B63D9B" w:rsidRPr="00117F24" w:rsidRDefault="00B63D9B" w:rsidP="001578D5">
      <w:pPr>
        <w:numPr>
          <w:ilvl w:val="0"/>
          <w:numId w:val="23"/>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dobava opreme z vsemi zahtevanimi karakteristikami je bistven element te pogodbe,</w:t>
      </w:r>
    </w:p>
    <w:p w14:paraId="566D3B67" w14:textId="77777777" w:rsidR="00B63D9B" w:rsidRPr="00117F24" w:rsidRDefault="00B63D9B" w:rsidP="001578D5">
      <w:pPr>
        <w:numPr>
          <w:ilvl w:val="0"/>
          <w:numId w:val="23"/>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izvajalec mora opraviti dobavo predmeta na način in pod takšnimi pogoji, da pri prevozu ne pride do poškodovanja ali dekalibracije dobavljene opreme,</w:t>
      </w:r>
    </w:p>
    <w:p w14:paraId="378CBC74" w14:textId="77777777" w:rsidR="00B63D9B" w:rsidRPr="00117F24" w:rsidRDefault="00B63D9B" w:rsidP="001578D5">
      <w:pPr>
        <w:numPr>
          <w:ilvl w:val="0"/>
          <w:numId w:val="23"/>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pred prevzemom mora dobavitelj dobavljeno opremo ustrezno kalibrirati in nastaviti, tako da je primerna za izvedbo testnega preizkusa opreme,</w:t>
      </w:r>
    </w:p>
    <w:p w14:paraId="2D268668" w14:textId="77777777" w:rsidR="00B63D9B" w:rsidRPr="00117F24" w:rsidRDefault="00B63D9B" w:rsidP="001578D5">
      <w:pPr>
        <w:numPr>
          <w:ilvl w:val="0"/>
          <w:numId w:val="23"/>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39FF1C92" w14:textId="77777777" w:rsidR="00B63D9B" w:rsidRPr="00117F24" w:rsidRDefault="00B63D9B" w:rsidP="001578D5">
      <w:pPr>
        <w:numPr>
          <w:ilvl w:val="0"/>
          <w:numId w:val="23"/>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06E4CF95" w14:textId="77777777" w:rsidR="00117F24" w:rsidRDefault="00117F24" w:rsidP="00B63D9B">
      <w:pPr>
        <w:spacing w:after="0" w:line="240" w:lineRule="auto"/>
        <w:jc w:val="center"/>
        <w:rPr>
          <w:rFonts w:ascii="Arial" w:hAnsi="Arial" w:cs="Arial"/>
          <w:b/>
          <w:bCs/>
          <w:color w:val="000000"/>
          <w:sz w:val="18"/>
          <w:szCs w:val="18"/>
        </w:rPr>
      </w:pPr>
    </w:p>
    <w:p w14:paraId="5EE3E81C" w14:textId="4F122A12"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6. člen</w:t>
      </w:r>
    </w:p>
    <w:p w14:paraId="6F9DD248" w14:textId="77777777" w:rsidR="00117F24" w:rsidRPr="00117F24" w:rsidRDefault="00117F24" w:rsidP="00B63D9B">
      <w:pPr>
        <w:spacing w:after="0" w:line="240" w:lineRule="auto"/>
        <w:jc w:val="center"/>
        <w:rPr>
          <w:rFonts w:ascii="Arial" w:hAnsi="Arial" w:cs="Arial"/>
          <w:sz w:val="18"/>
          <w:szCs w:val="18"/>
        </w:rPr>
      </w:pPr>
    </w:p>
    <w:p w14:paraId="585F438A"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Dodatnih nabav, ki niso opredeljene s to pogodbo, dobavitelj ne sme izvesti brez predhodnega pisnega soglasja naročnika.</w:t>
      </w:r>
    </w:p>
    <w:p w14:paraId="59AEFB12" w14:textId="77777777" w:rsidR="00B63D9B" w:rsidRDefault="00B63D9B" w:rsidP="00B63D9B">
      <w:pPr>
        <w:spacing w:after="0" w:line="240" w:lineRule="auto"/>
        <w:jc w:val="both"/>
        <w:rPr>
          <w:rFonts w:ascii="Arial" w:hAnsi="Arial" w:cs="Arial"/>
          <w:color w:val="000000"/>
          <w:sz w:val="18"/>
          <w:szCs w:val="18"/>
        </w:rPr>
      </w:pPr>
    </w:p>
    <w:p w14:paraId="28E2B7A2"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CAB9061"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 dobaviteljem se v tem primeru sklene dodatek k osnovni pogodbi ali nova pogodba.</w:t>
      </w:r>
    </w:p>
    <w:p w14:paraId="2227650F" w14:textId="77777777" w:rsidR="00117F24" w:rsidRDefault="00117F24" w:rsidP="00B63D9B">
      <w:pPr>
        <w:spacing w:after="0" w:line="240" w:lineRule="auto"/>
        <w:jc w:val="center"/>
        <w:rPr>
          <w:rFonts w:ascii="Arial" w:hAnsi="Arial" w:cs="Arial"/>
          <w:b/>
          <w:bCs/>
          <w:color w:val="000000"/>
          <w:sz w:val="18"/>
          <w:szCs w:val="18"/>
        </w:rPr>
      </w:pPr>
    </w:p>
    <w:p w14:paraId="79DD9187" w14:textId="6677EF62"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7. člen</w:t>
      </w:r>
    </w:p>
    <w:p w14:paraId="36E599B4" w14:textId="77777777" w:rsidR="00B63D9B" w:rsidRDefault="00B63D9B" w:rsidP="00B63D9B">
      <w:pPr>
        <w:spacing w:after="0" w:line="240" w:lineRule="auto"/>
        <w:jc w:val="both"/>
        <w:rPr>
          <w:rFonts w:ascii="Arial" w:hAnsi="Arial" w:cs="Arial"/>
          <w:color w:val="000000"/>
          <w:sz w:val="18"/>
          <w:szCs w:val="18"/>
        </w:rPr>
      </w:pPr>
    </w:p>
    <w:p w14:paraId="2146501B"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Pogodbena vrednost je dogovorjena na osnovi ponudbe dobavitelja in znaša:</w:t>
      </w:r>
    </w:p>
    <w:p w14:paraId="217BDAC0" w14:textId="77777777" w:rsidR="00B63D9B" w:rsidRPr="00117F24" w:rsidRDefault="00B63D9B" w:rsidP="004F7C57">
      <w:pPr>
        <w:spacing w:before="120" w:after="120" w:line="240" w:lineRule="auto"/>
        <w:ind w:left="323"/>
        <w:jc w:val="both"/>
        <w:rPr>
          <w:rFonts w:ascii="Arial" w:hAnsi="Arial" w:cs="Arial"/>
          <w:sz w:val="18"/>
          <w:szCs w:val="18"/>
        </w:rPr>
      </w:pPr>
      <w:r w:rsidRPr="00117F24">
        <w:rPr>
          <w:rFonts w:ascii="Arial" w:hAnsi="Arial" w:cs="Arial"/>
          <w:color w:val="000000"/>
          <w:sz w:val="18"/>
          <w:szCs w:val="18"/>
        </w:rPr>
        <w:t>____________ EUR brez DDV</w:t>
      </w:r>
    </w:p>
    <w:p w14:paraId="2783C168" w14:textId="77777777" w:rsidR="00B63D9B" w:rsidRPr="00117F24" w:rsidRDefault="00B63D9B" w:rsidP="004F7C57">
      <w:pPr>
        <w:spacing w:before="120" w:after="120" w:line="240" w:lineRule="auto"/>
        <w:ind w:left="323"/>
        <w:jc w:val="both"/>
        <w:rPr>
          <w:rFonts w:ascii="Arial" w:hAnsi="Arial" w:cs="Arial"/>
          <w:sz w:val="18"/>
          <w:szCs w:val="18"/>
        </w:rPr>
      </w:pPr>
      <w:r w:rsidRPr="00117F24">
        <w:rPr>
          <w:rFonts w:ascii="Arial" w:hAnsi="Arial" w:cs="Arial"/>
          <w:color w:val="000000"/>
          <w:sz w:val="18"/>
          <w:szCs w:val="18"/>
        </w:rPr>
        <w:t>____________ davek na dodano vrednost (DDV) v EUR</w:t>
      </w:r>
    </w:p>
    <w:p w14:paraId="049F7B77" w14:textId="77777777" w:rsidR="00B63D9B" w:rsidRPr="00117F24" w:rsidRDefault="00B63D9B" w:rsidP="004F7C57">
      <w:pPr>
        <w:spacing w:before="120" w:after="120" w:line="240" w:lineRule="auto"/>
        <w:ind w:left="323"/>
        <w:jc w:val="both"/>
        <w:rPr>
          <w:rFonts w:ascii="Arial" w:hAnsi="Arial" w:cs="Arial"/>
          <w:sz w:val="18"/>
          <w:szCs w:val="18"/>
        </w:rPr>
      </w:pPr>
      <w:r w:rsidRPr="00117F24">
        <w:rPr>
          <w:rFonts w:ascii="Arial" w:hAnsi="Arial" w:cs="Arial"/>
          <w:color w:val="000000"/>
          <w:sz w:val="18"/>
          <w:szCs w:val="18"/>
        </w:rPr>
        <w:t>____________ pogodbena vrednost vključno z DDV v EUR</w:t>
      </w:r>
    </w:p>
    <w:p w14:paraId="75503F0C" w14:textId="77777777" w:rsidR="00B63D9B" w:rsidRPr="00117F24" w:rsidRDefault="00B63D9B" w:rsidP="00B63D9B">
      <w:pPr>
        <w:spacing w:after="0" w:line="240" w:lineRule="auto"/>
        <w:jc w:val="both"/>
        <w:rPr>
          <w:rFonts w:ascii="Arial" w:hAnsi="Arial" w:cs="Arial"/>
          <w:sz w:val="18"/>
          <w:szCs w:val="18"/>
        </w:rPr>
      </w:pPr>
    </w:p>
    <w:p w14:paraId="228F9FC1"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Sredstva za izvedbo naročila so zagotovljena:  </w:t>
      </w:r>
    </w:p>
    <w:p w14:paraId="7AF07445" w14:textId="77777777" w:rsidR="00B63D9B" w:rsidRPr="00117F24" w:rsidRDefault="00B63D9B" w:rsidP="001578D5">
      <w:pPr>
        <w:numPr>
          <w:ilvl w:val="0"/>
          <w:numId w:val="24"/>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podatki o viru sredstev: Proračun občine Črnomelj za leto 2026</w:t>
      </w:r>
    </w:p>
    <w:p w14:paraId="75A96E01" w14:textId="77777777" w:rsidR="00B63D9B" w:rsidRPr="00117F24" w:rsidRDefault="00B63D9B" w:rsidP="001578D5">
      <w:pPr>
        <w:numPr>
          <w:ilvl w:val="0"/>
          <w:numId w:val="24"/>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PP: 17002 - Investicije in investicijsko vzdrževanje zdravstvenih domov</w:t>
      </w:r>
    </w:p>
    <w:p w14:paraId="7FEE0EC6" w14:textId="77777777" w:rsidR="00B63D9B" w:rsidRPr="00117F24" w:rsidRDefault="00B63D9B" w:rsidP="001578D5">
      <w:pPr>
        <w:numPr>
          <w:ilvl w:val="0"/>
          <w:numId w:val="24"/>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konto: 420401 - Dozidava ZD Črnomelj - urgenca in laboratorij</w:t>
      </w:r>
    </w:p>
    <w:p w14:paraId="6AB9D037" w14:textId="77777777" w:rsidR="00B63D9B" w:rsidRPr="00117F24" w:rsidRDefault="00B63D9B" w:rsidP="001578D5">
      <w:pPr>
        <w:numPr>
          <w:ilvl w:val="0"/>
          <w:numId w:val="24"/>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NRP 2026- 2029: OB017-17-0006 - Laboratorij, urgenca ZD Črnomelj</w:t>
      </w:r>
    </w:p>
    <w:p w14:paraId="71AC4930" w14:textId="77777777" w:rsidR="00117F24" w:rsidRDefault="00117F24" w:rsidP="004F7C57">
      <w:pPr>
        <w:spacing w:after="0" w:line="240" w:lineRule="auto"/>
        <w:rPr>
          <w:rFonts w:ascii="Arial" w:hAnsi="Arial" w:cs="Arial"/>
          <w:b/>
          <w:bCs/>
          <w:color w:val="000000"/>
          <w:sz w:val="18"/>
          <w:szCs w:val="18"/>
        </w:rPr>
      </w:pPr>
    </w:p>
    <w:p w14:paraId="4D868AE4" w14:textId="4446F831"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8. člen</w:t>
      </w:r>
    </w:p>
    <w:p w14:paraId="6F95F2EC" w14:textId="77777777" w:rsidR="00B63D9B" w:rsidRDefault="00B63D9B" w:rsidP="00B63D9B">
      <w:pPr>
        <w:spacing w:after="0" w:line="240" w:lineRule="auto"/>
        <w:jc w:val="both"/>
        <w:rPr>
          <w:rFonts w:ascii="Arial" w:hAnsi="Arial" w:cs="Arial"/>
          <w:color w:val="000000"/>
          <w:sz w:val="18"/>
          <w:szCs w:val="18"/>
        </w:rPr>
      </w:pPr>
    </w:p>
    <w:p w14:paraId="66953A26"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Rok plačila je 30 dni od prejema pravilno izstavljenega računa.</w:t>
      </w:r>
    </w:p>
    <w:p w14:paraId="05E4ABBC" w14:textId="77777777" w:rsidR="00B63D9B" w:rsidRDefault="00B63D9B" w:rsidP="00B63D9B">
      <w:pPr>
        <w:spacing w:after="0" w:line="240" w:lineRule="auto"/>
        <w:jc w:val="both"/>
        <w:rPr>
          <w:rFonts w:ascii="Arial" w:hAnsi="Arial" w:cs="Arial"/>
          <w:color w:val="000000"/>
          <w:sz w:val="18"/>
          <w:szCs w:val="18"/>
        </w:rPr>
      </w:pPr>
    </w:p>
    <w:p w14:paraId="309CFC4D"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Če je zadnji dan za plačilo dela prost dan, se šteje, da je zadnji dan za plačilo prvi naslednji delovni dan.</w:t>
      </w:r>
    </w:p>
    <w:p w14:paraId="1187E7DF" w14:textId="77777777" w:rsidR="00B63D9B" w:rsidRDefault="00B63D9B" w:rsidP="00B63D9B">
      <w:pPr>
        <w:spacing w:after="0" w:line="240" w:lineRule="auto"/>
        <w:jc w:val="both"/>
        <w:rPr>
          <w:rFonts w:ascii="Arial" w:hAnsi="Arial" w:cs="Arial"/>
          <w:color w:val="000000"/>
          <w:sz w:val="18"/>
          <w:szCs w:val="18"/>
        </w:rPr>
      </w:pPr>
    </w:p>
    <w:p w14:paraId="25D71DF2"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V primeru plačilne zamude naročnika, dobavitelju pripadajo zakonite zamudne obresti.</w:t>
      </w:r>
    </w:p>
    <w:p w14:paraId="6AA35EFA" w14:textId="77777777" w:rsidR="00117F24" w:rsidRDefault="00117F24" w:rsidP="00B63D9B">
      <w:pPr>
        <w:spacing w:after="0" w:line="240" w:lineRule="auto"/>
        <w:jc w:val="both"/>
        <w:rPr>
          <w:rFonts w:ascii="Arial" w:hAnsi="Arial" w:cs="Arial"/>
          <w:b/>
          <w:bCs/>
          <w:color w:val="000000"/>
          <w:sz w:val="18"/>
          <w:szCs w:val="18"/>
        </w:rPr>
      </w:pPr>
    </w:p>
    <w:p w14:paraId="72DD1F2B" w14:textId="77777777" w:rsidR="00117F24" w:rsidRDefault="00117F24" w:rsidP="00B63D9B">
      <w:pPr>
        <w:spacing w:after="0" w:line="240" w:lineRule="auto"/>
        <w:jc w:val="both"/>
        <w:rPr>
          <w:rFonts w:ascii="Arial" w:hAnsi="Arial" w:cs="Arial"/>
          <w:b/>
          <w:bCs/>
          <w:color w:val="000000"/>
          <w:sz w:val="18"/>
          <w:szCs w:val="18"/>
        </w:rPr>
      </w:pPr>
    </w:p>
    <w:p w14:paraId="3C05EF1A" w14:textId="187F9E00"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III. POGODBENA CENA</w:t>
      </w:r>
    </w:p>
    <w:p w14:paraId="4AB29A9A" w14:textId="2801A52A"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9. člen</w:t>
      </w:r>
    </w:p>
    <w:p w14:paraId="791C585A" w14:textId="77777777" w:rsidR="00B63D9B" w:rsidRDefault="00B63D9B" w:rsidP="00B63D9B">
      <w:pPr>
        <w:spacing w:after="0" w:line="240" w:lineRule="auto"/>
        <w:jc w:val="both"/>
        <w:rPr>
          <w:rFonts w:ascii="Arial" w:hAnsi="Arial" w:cs="Arial"/>
          <w:color w:val="000000"/>
          <w:sz w:val="18"/>
          <w:szCs w:val="18"/>
        </w:rPr>
      </w:pPr>
    </w:p>
    <w:p w14:paraId="4F766A68"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CDCFF69" w14:textId="77777777" w:rsidR="00B63D9B" w:rsidRDefault="00B63D9B" w:rsidP="00B63D9B">
      <w:pPr>
        <w:spacing w:after="0" w:line="240" w:lineRule="auto"/>
        <w:jc w:val="both"/>
        <w:rPr>
          <w:rFonts w:ascii="Arial" w:hAnsi="Arial" w:cs="Arial"/>
          <w:color w:val="000000"/>
          <w:sz w:val="18"/>
          <w:szCs w:val="18"/>
        </w:rPr>
      </w:pPr>
    </w:p>
    <w:p w14:paraId="153F1AA4"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izstavi račun v elektronski obliki (eRačun) preko spletnega portala UJPnet. Kot uradni prejem računa se šteje datum vnosa računa v sistem UJPnet na strani naročnika.</w:t>
      </w:r>
    </w:p>
    <w:p w14:paraId="30EDC199" w14:textId="77777777" w:rsidR="00B63D9B" w:rsidRDefault="00B63D9B" w:rsidP="00B63D9B">
      <w:pPr>
        <w:spacing w:after="0" w:line="240" w:lineRule="auto"/>
        <w:jc w:val="both"/>
        <w:rPr>
          <w:rFonts w:ascii="Arial" w:hAnsi="Arial" w:cs="Arial"/>
          <w:color w:val="000000"/>
          <w:sz w:val="18"/>
          <w:szCs w:val="18"/>
        </w:rPr>
      </w:pPr>
    </w:p>
    <w:p w14:paraId="2C28D104"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V kolikor naročnik računa ne zavrne v roku 8 delovnih dni od prejema, se račun šteje za potrjenega.</w:t>
      </w:r>
    </w:p>
    <w:p w14:paraId="34E75667" w14:textId="77777777" w:rsidR="00B63D9B" w:rsidRDefault="00B63D9B" w:rsidP="00B63D9B">
      <w:pPr>
        <w:spacing w:after="0" w:line="240" w:lineRule="auto"/>
        <w:jc w:val="both"/>
        <w:rPr>
          <w:rFonts w:ascii="Arial" w:hAnsi="Arial" w:cs="Arial"/>
          <w:color w:val="000000"/>
          <w:sz w:val="18"/>
          <w:szCs w:val="18"/>
        </w:rPr>
      </w:pPr>
    </w:p>
    <w:p w14:paraId="29EA7FFE"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43CED32"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p w14:paraId="666AFBDB" w14:textId="77777777" w:rsidR="00117F24" w:rsidRDefault="00117F24" w:rsidP="00B63D9B">
      <w:pPr>
        <w:spacing w:after="0" w:line="240" w:lineRule="auto"/>
        <w:jc w:val="both"/>
        <w:rPr>
          <w:rFonts w:ascii="Arial" w:hAnsi="Arial" w:cs="Arial"/>
          <w:b/>
          <w:bCs/>
          <w:color w:val="000000"/>
          <w:sz w:val="18"/>
          <w:szCs w:val="18"/>
        </w:rPr>
      </w:pPr>
    </w:p>
    <w:p w14:paraId="71B00FAF" w14:textId="77777777" w:rsidR="00117F24" w:rsidRDefault="00117F24" w:rsidP="00B63D9B">
      <w:pPr>
        <w:spacing w:after="0" w:line="240" w:lineRule="auto"/>
        <w:jc w:val="both"/>
        <w:rPr>
          <w:rFonts w:ascii="Arial" w:hAnsi="Arial" w:cs="Arial"/>
          <w:b/>
          <w:bCs/>
          <w:color w:val="000000"/>
          <w:sz w:val="18"/>
          <w:szCs w:val="18"/>
        </w:rPr>
      </w:pPr>
    </w:p>
    <w:p w14:paraId="36130F60" w14:textId="26AFA4BC" w:rsidR="00117F24" w:rsidRDefault="00D95B81" w:rsidP="004F7C57">
      <w:pPr>
        <w:spacing w:after="0" w:line="240" w:lineRule="auto"/>
        <w:jc w:val="both"/>
        <w:rPr>
          <w:rFonts w:ascii="Arial" w:hAnsi="Arial" w:cs="Arial"/>
          <w:b/>
          <w:bCs/>
          <w:color w:val="000000"/>
          <w:sz w:val="18"/>
          <w:szCs w:val="18"/>
        </w:rPr>
      </w:pPr>
      <w:r w:rsidRPr="00117F24">
        <w:rPr>
          <w:rFonts w:ascii="Arial" w:hAnsi="Arial" w:cs="Arial"/>
          <w:b/>
          <w:bCs/>
          <w:color w:val="000000"/>
          <w:sz w:val="18"/>
          <w:szCs w:val="18"/>
        </w:rPr>
        <w:t>IV. DOBAVNI ROK</w:t>
      </w:r>
    </w:p>
    <w:p w14:paraId="566F16E5" w14:textId="0A56915B"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10. člen</w:t>
      </w:r>
    </w:p>
    <w:p w14:paraId="76FFE965" w14:textId="77777777" w:rsidR="00B63D9B" w:rsidRPr="00D76472" w:rsidRDefault="00B63D9B" w:rsidP="00B63D9B">
      <w:pPr>
        <w:spacing w:after="0" w:line="240" w:lineRule="auto"/>
        <w:jc w:val="both"/>
        <w:rPr>
          <w:rFonts w:ascii="Arial" w:hAnsi="Arial" w:cs="Arial"/>
          <w:sz w:val="18"/>
          <w:szCs w:val="18"/>
        </w:rPr>
      </w:pPr>
    </w:p>
    <w:p w14:paraId="59FF28BB" w14:textId="3E3F1BEA" w:rsidR="00D76472" w:rsidRPr="00D76472" w:rsidRDefault="00B63D9B" w:rsidP="00B63D9B">
      <w:pPr>
        <w:spacing w:after="0" w:line="240" w:lineRule="auto"/>
        <w:jc w:val="both"/>
        <w:rPr>
          <w:rFonts w:ascii="Arial" w:hAnsi="Arial" w:cs="Arial"/>
          <w:sz w:val="18"/>
          <w:szCs w:val="18"/>
        </w:rPr>
      </w:pPr>
      <w:r w:rsidRPr="00D76472">
        <w:rPr>
          <w:rFonts w:ascii="Arial" w:hAnsi="Arial" w:cs="Arial"/>
          <w:sz w:val="18"/>
          <w:szCs w:val="18"/>
        </w:rPr>
        <w:t>Dobavitelj se zavezuje, da bo celotno količino dobavil naj</w:t>
      </w:r>
      <w:r w:rsidR="00D95B81" w:rsidRPr="00D76472">
        <w:rPr>
          <w:rFonts w:ascii="Arial" w:hAnsi="Arial" w:cs="Arial"/>
          <w:sz w:val="18"/>
          <w:szCs w:val="18"/>
        </w:rPr>
        <w:t xml:space="preserve">pozneje v roku </w:t>
      </w:r>
      <w:r w:rsidR="00CB0045" w:rsidRPr="00D76472">
        <w:rPr>
          <w:rFonts w:ascii="Arial" w:hAnsi="Arial" w:cs="Arial"/>
          <w:b/>
          <w:bCs/>
          <w:sz w:val="18"/>
          <w:szCs w:val="18"/>
          <w:u w:val="single"/>
        </w:rPr>
        <w:t>60 dni od podpisa pogodbe</w:t>
      </w:r>
      <w:r w:rsidR="00D76472" w:rsidRPr="00D76472">
        <w:rPr>
          <w:rFonts w:ascii="Arial" w:hAnsi="Arial" w:cs="Arial"/>
          <w:sz w:val="18"/>
          <w:szCs w:val="18"/>
        </w:rPr>
        <w:t>, pri čemer je rok za izvedbo naročila največ 60 dni od podpisa pogodbe in predstavlja bistveno sestavino te pogodbe, razen v primeru višje sile ali objektivno dokazljivih motenj v dobavnih verigah, o katerih mora dobavitelj naročnika nemudoma obvestiti.</w:t>
      </w:r>
    </w:p>
    <w:p w14:paraId="1CAA1199" w14:textId="77777777" w:rsidR="00CB0045" w:rsidRPr="00D76472" w:rsidRDefault="00CB0045" w:rsidP="00B63D9B">
      <w:pPr>
        <w:spacing w:after="0" w:line="240" w:lineRule="auto"/>
        <w:jc w:val="both"/>
        <w:rPr>
          <w:rFonts w:ascii="Arial" w:hAnsi="Arial" w:cs="Arial"/>
          <w:sz w:val="18"/>
          <w:szCs w:val="18"/>
        </w:rPr>
      </w:pPr>
    </w:p>
    <w:p w14:paraId="77B5E1E5"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Za dobavo blaga se upošteva Incoterms 2010 klavzula DDP, na sedežu naročnika, razen kadar je izrecno določeno drugo mesto dobave.</w:t>
      </w:r>
    </w:p>
    <w:p w14:paraId="17A7F991" w14:textId="77777777" w:rsidR="00B63D9B" w:rsidRDefault="00B63D9B" w:rsidP="00B63D9B">
      <w:pPr>
        <w:spacing w:after="0" w:line="240" w:lineRule="auto"/>
        <w:jc w:val="both"/>
        <w:rPr>
          <w:rFonts w:ascii="Arial" w:hAnsi="Arial" w:cs="Arial"/>
          <w:color w:val="000000"/>
          <w:sz w:val="18"/>
          <w:szCs w:val="18"/>
        </w:rPr>
      </w:pPr>
    </w:p>
    <w:p w14:paraId="635C9D03" w14:textId="77777777" w:rsidR="00D95B81" w:rsidRPr="00D95B81" w:rsidRDefault="00D95B81" w:rsidP="00D95B81">
      <w:pPr>
        <w:spacing w:after="0" w:line="240" w:lineRule="auto"/>
        <w:jc w:val="both"/>
        <w:rPr>
          <w:rFonts w:ascii="Arial" w:hAnsi="Arial" w:cs="Arial"/>
          <w:sz w:val="18"/>
          <w:szCs w:val="18"/>
        </w:rPr>
      </w:pPr>
      <w:r w:rsidRPr="00D95B81">
        <w:rPr>
          <w:rFonts w:ascii="Arial" w:hAnsi="Arial" w:cs="Arial"/>
          <w:sz w:val="18"/>
          <w:szCs w:val="18"/>
        </w:rPr>
        <w:t>Dobavitelj mora do izteka dobavnega roka izpolniti vse pogodbene obveznosti, vključno z dobavo, montažo oziroma vgradnjo opreme ter izvedbo preizkusov za preverjanje doseganja pogodbeno določenih tehnično-tehnoloških parametrov in funkcionalnega delovanja, kadar je to potrebno.</w:t>
      </w:r>
    </w:p>
    <w:p w14:paraId="714F4D70" w14:textId="77777777" w:rsidR="00B63D9B" w:rsidRPr="00D95B81" w:rsidRDefault="00B63D9B" w:rsidP="00B63D9B">
      <w:pPr>
        <w:spacing w:after="0" w:line="240" w:lineRule="auto"/>
        <w:jc w:val="both"/>
        <w:rPr>
          <w:rFonts w:ascii="Arial" w:hAnsi="Arial" w:cs="Arial"/>
          <w:sz w:val="18"/>
          <w:szCs w:val="18"/>
        </w:rPr>
      </w:pPr>
    </w:p>
    <w:p w14:paraId="0A5ABD19" w14:textId="77777777" w:rsidR="00B63D9B" w:rsidRDefault="00B63D9B" w:rsidP="00B63D9B">
      <w:pPr>
        <w:jc w:val="both"/>
        <w:rPr>
          <w:rFonts w:ascii="Arial" w:hAnsi="Arial" w:cs="Arial"/>
          <w:color w:val="000000"/>
          <w:sz w:val="18"/>
          <w:szCs w:val="18"/>
        </w:rPr>
      </w:pPr>
      <w:r w:rsidRPr="00117F24">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61A6135B" w14:textId="77777777" w:rsidR="00117F24" w:rsidRDefault="00117F24" w:rsidP="00B63D9B">
      <w:pPr>
        <w:spacing w:after="0" w:line="240" w:lineRule="auto"/>
        <w:jc w:val="both"/>
        <w:rPr>
          <w:rFonts w:ascii="Arial" w:hAnsi="Arial" w:cs="Arial"/>
          <w:b/>
          <w:bCs/>
          <w:color w:val="000000"/>
          <w:sz w:val="18"/>
          <w:szCs w:val="18"/>
        </w:rPr>
      </w:pPr>
    </w:p>
    <w:p w14:paraId="260E1C66" w14:textId="6546A147"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V. PODIZVAJALCI</w:t>
      </w:r>
    </w:p>
    <w:p w14:paraId="06643007" w14:textId="3B417FD9"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658"/>
      </w:tblGrid>
      <w:tr w:rsidR="00103F9D" w:rsidRPr="00117F24" w14:paraId="7A4E92CB" w14:textId="77777777">
        <w:tc>
          <w:tcPr>
            <w:tcW w:w="0" w:type="auto"/>
            <w:tcMar>
              <w:top w:w="0" w:type="auto"/>
              <w:bottom w:w="0" w:type="auto"/>
            </w:tcMar>
          </w:tcPr>
          <w:p w14:paraId="0142BABA" w14:textId="77777777" w:rsidR="00117F24" w:rsidRDefault="00117F24" w:rsidP="00B63D9B">
            <w:pPr>
              <w:jc w:val="both"/>
              <w:rPr>
                <w:rFonts w:ascii="Arial" w:hAnsi="Arial" w:cs="Arial"/>
                <w:color w:val="000000"/>
                <w:sz w:val="18"/>
                <w:szCs w:val="18"/>
              </w:rPr>
            </w:pPr>
          </w:p>
          <w:p w14:paraId="4C932E25" w14:textId="561F13AD" w:rsidR="00103F9D" w:rsidRPr="00117F24" w:rsidRDefault="00D95B81" w:rsidP="00B63D9B">
            <w:pPr>
              <w:jc w:val="both"/>
              <w:rPr>
                <w:rFonts w:ascii="Arial" w:hAnsi="Arial" w:cs="Arial"/>
                <w:sz w:val="18"/>
                <w:szCs w:val="18"/>
              </w:rPr>
            </w:pPr>
            <w:r w:rsidRPr="00117F24">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02"/>
              <w:gridCol w:w="6528"/>
            </w:tblGrid>
            <w:tr w:rsidR="00103F9D" w:rsidRPr="00117F24" w14:paraId="503C3EA1" w14:textId="77777777" w:rsidTr="00D95B81">
              <w:tc>
                <w:tcPr>
                  <w:tcW w:w="190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5E24B9" w14:textId="77777777" w:rsidR="00103F9D" w:rsidRPr="00D95B81" w:rsidRDefault="00D95B81" w:rsidP="00B63D9B">
                  <w:pPr>
                    <w:jc w:val="right"/>
                    <w:rPr>
                      <w:rFonts w:ascii="Arial" w:hAnsi="Arial" w:cs="Arial"/>
                      <w:sz w:val="18"/>
                      <w:szCs w:val="18"/>
                    </w:rPr>
                  </w:pPr>
                  <w:r w:rsidRPr="00D95B81">
                    <w:rPr>
                      <w:rFonts w:ascii="Arial" w:hAnsi="Arial" w:cs="Arial"/>
                      <w:color w:val="000000"/>
                      <w:position w:val="-2"/>
                      <w:sz w:val="18"/>
                      <w:szCs w:val="18"/>
                      <w:shd w:val="clear" w:color="auto" w:fill="D1D1D1"/>
                    </w:rPr>
                    <w:t>Podizvajalec 1 (firma, naslov):</w:t>
                  </w:r>
                </w:p>
              </w:tc>
              <w:tc>
                <w:tcPr>
                  <w:tcW w:w="652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B39A88" w14:textId="77777777" w:rsidR="00103F9D" w:rsidRPr="00117F24" w:rsidRDefault="00103F9D" w:rsidP="00B63D9B">
                  <w:pPr>
                    <w:rPr>
                      <w:rFonts w:ascii="Arial" w:hAnsi="Arial" w:cs="Arial"/>
                      <w:sz w:val="18"/>
                      <w:szCs w:val="18"/>
                    </w:rPr>
                  </w:pPr>
                </w:p>
              </w:tc>
            </w:tr>
            <w:tr w:rsidR="00103F9D" w:rsidRPr="00117F24" w14:paraId="08CCC5BE" w14:textId="77777777" w:rsidTr="00D95B81">
              <w:tc>
                <w:tcPr>
                  <w:tcW w:w="190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3B7D8E" w14:textId="77777777" w:rsidR="00103F9D" w:rsidRPr="00D95B81" w:rsidRDefault="00D95B81" w:rsidP="00B63D9B">
                  <w:pPr>
                    <w:jc w:val="right"/>
                    <w:rPr>
                      <w:rFonts w:ascii="Arial" w:hAnsi="Arial" w:cs="Arial"/>
                      <w:sz w:val="18"/>
                      <w:szCs w:val="18"/>
                    </w:rPr>
                  </w:pPr>
                  <w:r w:rsidRPr="00D95B81">
                    <w:rPr>
                      <w:rFonts w:ascii="Arial" w:hAnsi="Arial" w:cs="Arial"/>
                      <w:color w:val="000000"/>
                      <w:position w:val="-2"/>
                      <w:sz w:val="18"/>
                      <w:szCs w:val="18"/>
                      <w:shd w:val="clear" w:color="auto" w:fill="D1D1D1"/>
                    </w:rPr>
                    <w:t>VRSTA DEL (predmet, količina):</w:t>
                  </w:r>
                </w:p>
              </w:tc>
              <w:tc>
                <w:tcPr>
                  <w:tcW w:w="652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F4C8CF9" w14:textId="77777777" w:rsidR="00103F9D" w:rsidRPr="00117F24" w:rsidRDefault="00D95B81" w:rsidP="00B63D9B">
                  <w:pPr>
                    <w:jc w:val="both"/>
                    <w:textAlignment w:val="center"/>
                    <w:rPr>
                      <w:rFonts w:ascii="Arial" w:hAnsi="Arial" w:cs="Arial"/>
                      <w:sz w:val="18"/>
                      <w:szCs w:val="18"/>
                    </w:rPr>
                  </w:pPr>
                  <w:r w:rsidRPr="00117F24">
                    <w:rPr>
                      <w:rFonts w:ascii="Arial" w:hAnsi="Arial" w:cs="Arial"/>
                      <w:color w:val="000000"/>
                      <w:position w:val="-2"/>
                      <w:sz w:val="18"/>
                      <w:szCs w:val="18"/>
                    </w:rPr>
                    <w:t>Opis del, ki jih bo izvedel podizvajalec:</w:t>
                  </w:r>
                </w:p>
                <w:p w14:paraId="26C904E0" w14:textId="77777777" w:rsidR="00103F9D" w:rsidRPr="00117F24" w:rsidRDefault="00D95B81" w:rsidP="00B63D9B">
                  <w:pPr>
                    <w:jc w:val="both"/>
                    <w:textAlignment w:val="center"/>
                    <w:rPr>
                      <w:rFonts w:ascii="Arial" w:hAnsi="Arial" w:cs="Arial"/>
                      <w:sz w:val="18"/>
                      <w:szCs w:val="18"/>
                    </w:rPr>
                  </w:pPr>
                  <w:r w:rsidRPr="00117F24">
                    <w:rPr>
                      <w:rFonts w:ascii="Arial" w:hAnsi="Arial" w:cs="Arial"/>
                      <w:color w:val="000000"/>
                      <w:position w:val="-2"/>
                      <w:sz w:val="18"/>
                      <w:szCs w:val="18"/>
                    </w:rPr>
                    <w:t>% končne ponudbe vrednosti, ki jo bo izvedel podizvajalec: ____</w:t>
                  </w:r>
                </w:p>
              </w:tc>
            </w:tr>
            <w:tr w:rsidR="00103F9D" w:rsidRPr="00117F24" w14:paraId="3D8B0ABC" w14:textId="77777777" w:rsidTr="00D95B81">
              <w:tc>
                <w:tcPr>
                  <w:tcW w:w="190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CABEA0" w14:textId="77777777" w:rsidR="00103F9D" w:rsidRPr="00D95B81" w:rsidRDefault="00D95B81" w:rsidP="00B63D9B">
                  <w:pPr>
                    <w:jc w:val="right"/>
                    <w:rPr>
                      <w:rFonts w:ascii="Arial" w:hAnsi="Arial" w:cs="Arial"/>
                      <w:sz w:val="18"/>
                      <w:szCs w:val="18"/>
                    </w:rPr>
                  </w:pPr>
                  <w:r w:rsidRPr="00D95B81">
                    <w:rPr>
                      <w:rFonts w:ascii="Arial" w:hAnsi="Arial" w:cs="Arial"/>
                      <w:color w:val="000000"/>
                      <w:position w:val="-2"/>
                      <w:sz w:val="18"/>
                      <w:szCs w:val="18"/>
                      <w:shd w:val="clear" w:color="auto" w:fill="D1D1D1"/>
                    </w:rPr>
                    <w:t>Podizvajalec 2 (firma, naslov):</w:t>
                  </w:r>
                </w:p>
              </w:tc>
              <w:tc>
                <w:tcPr>
                  <w:tcW w:w="652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FFC73C" w14:textId="77777777" w:rsidR="00103F9D" w:rsidRPr="00117F24" w:rsidRDefault="00103F9D" w:rsidP="00B63D9B">
                  <w:pPr>
                    <w:rPr>
                      <w:rFonts w:ascii="Arial" w:hAnsi="Arial" w:cs="Arial"/>
                      <w:sz w:val="18"/>
                      <w:szCs w:val="18"/>
                    </w:rPr>
                  </w:pPr>
                </w:p>
              </w:tc>
            </w:tr>
            <w:tr w:rsidR="00103F9D" w:rsidRPr="00117F24" w14:paraId="054ECC24" w14:textId="77777777" w:rsidTr="00D95B81">
              <w:tc>
                <w:tcPr>
                  <w:tcW w:w="190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27A225" w14:textId="77777777" w:rsidR="00103F9D" w:rsidRPr="00D95B81" w:rsidRDefault="00D95B81" w:rsidP="00B63D9B">
                  <w:pPr>
                    <w:jc w:val="right"/>
                    <w:rPr>
                      <w:rFonts w:ascii="Arial" w:hAnsi="Arial" w:cs="Arial"/>
                      <w:sz w:val="18"/>
                      <w:szCs w:val="18"/>
                    </w:rPr>
                  </w:pPr>
                  <w:r w:rsidRPr="00D95B81">
                    <w:rPr>
                      <w:rFonts w:ascii="Arial" w:hAnsi="Arial" w:cs="Arial"/>
                      <w:color w:val="000000"/>
                      <w:position w:val="-2"/>
                      <w:sz w:val="18"/>
                      <w:szCs w:val="18"/>
                      <w:shd w:val="clear" w:color="auto" w:fill="D1D1D1"/>
                    </w:rPr>
                    <w:t>VRSTA DEL (predmet, količina):</w:t>
                  </w:r>
                </w:p>
              </w:tc>
              <w:tc>
                <w:tcPr>
                  <w:tcW w:w="652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8422BB" w14:textId="77777777" w:rsidR="00103F9D" w:rsidRPr="00117F24" w:rsidRDefault="00D95B81" w:rsidP="00B63D9B">
                  <w:pPr>
                    <w:jc w:val="both"/>
                    <w:textAlignment w:val="center"/>
                    <w:rPr>
                      <w:rFonts w:ascii="Arial" w:hAnsi="Arial" w:cs="Arial"/>
                      <w:sz w:val="18"/>
                      <w:szCs w:val="18"/>
                    </w:rPr>
                  </w:pPr>
                  <w:r w:rsidRPr="00117F24">
                    <w:rPr>
                      <w:rFonts w:ascii="Arial" w:hAnsi="Arial" w:cs="Arial"/>
                      <w:color w:val="000000"/>
                      <w:position w:val="-2"/>
                      <w:sz w:val="18"/>
                      <w:szCs w:val="18"/>
                    </w:rPr>
                    <w:t>Opis del, ki jih bo izvedel podizvajalec:</w:t>
                  </w:r>
                </w:p>
                <w:p w14:paraId="5135501A" w14:textId="77777777" w:rsidR="00103F9D" w:rsidRPr="00117F24" w:rsidRDefault="00D95B81" w:rsidP="00B63D9B">
                  <w:pPr>
                    <w:jc w:val="both"/>
                    <w:textAlignment w:val="center"/>
                    <w:rPr>
                      <w:rFonts w:ascii="Arial" w:hAnsi="Arial" w:cs="Arial"/>
                      <w:sz w:val="18"/>
                      <w:szCs w:val="18"/>
                    </w:rPr>
                  </w:pPr>
                  <w:r w:rsidRPr="00117F24">
                    <w:rPr>
                      <w:rFonts w:ascii="Arial" w:hAnsi="Arial" w:cs="Arial"/>
                      <w:color w:val="000000"/>
                      <w:position w:val="-2"/>
                      <w:sz w:val="18"/>
                      <w:szCs w:val="18"/>
                    </w:rPr>
                    <w:t>% končne ponudbe vrednosti, ki jo bo izvedel podizvajalec: ____</w:t>
                  </w:r>
                </w:p>
              </w:tc>
            </w:tr>
          </w:tbl>
          <w:p w14:paraId="3AFA3AA0" w14:textId="77777777" w:rsidR="00103F9D" w:rsidRPr="00117F24" w:rsidRDefault="00103F9D" w:rsidP="00B63D9B">
            <w:pPr>
              <w:rPr>
                <w:rFonts w:ascii="Arial" w:hAnsi="Arial" w:cs="Arial"/>
                <w:sz w:val="18"/>
                <w:szCs w:val="18"/>
              </w:rPr>
            </w:pPr>
          </w:p>
          <w:p w14:paraId="2CA7D2C9" w14:textId="77777777" w:rsidR="00103F9D" w:rsidRPr="00117F24" w:rsidRDefault="00D95B81" w:rsidP="00B63D9B">
            <w:pPr>
              <w:jc w:val="both"/>
              <w:rPr>
                <w:rFonts w:ascii="Arial" w:hAnsi="Arial" w:cs="Arial"/>
                <w:sz w:val="18"/>
                <w:szCs w:val="18"/>
              </w:rPr>
            </w:pPr>
            <w:r w:rsidRPr="00117F24">
              <w:rPr>
                <w:rFonts w:ascii="Arial" w:hAnsi="Arial" w:cs="Arial"/>
                <w:i/>
                <w:iCs/>
                <w:color w:val="000000"/>
                <w:sz w:val="18"/>
                <w:szCs w:val="18"/>
              </w:rPr>
              <w:t>Opomba:</w:t>
            </w:r>
          </w:p>
          <w:p w14:paraId="3D4E2783" w14:textId="77777777" w:rsidR="00103F9D" w:rsidRPr="00117F24" w:rsidRDefault="00D95B81" w:rsidP="00B63D9B">
            <w:pPr>
              <w:jc w:val="both"/>
              <w:rPr>
                <w:rFonts w:ascii="Arial" w:hAnsi="Arial" w:cs="Arial"/>
                <w:sz w:val="18"/>
                <w:szCs w:val="18"/>
              </w:rPr>
            </w:pPr>
            <w:r w:rsidRPr="00117F24">
              <w:rPr>
                <w:rFonts w:ascii="Arial" w:hAnsi="Arial" w:cs="Arial"/>
                <w:i/>
                <w:iCs/>
                <w:color w:val="000000"/>
                <w:sz w:val="18"/>
                <w:szCs w:val="18"/>
              </w:rPr>
              <w:t>V KOLIKOR PONUDNIK NE NASTOPA S PODIZVAJALCI SE RAZDELEK IZBRIŠE</w:t>
            </w:r>
          </w:p>
        </w:tc>
      </w:tr>
    </w:tbl>
    <w:p w14:paraId="0795D50B" w14:textId="77777777" w:rsidR="00117F24" w:rsidRDefault="00117F24" w:rsidP="00B63D9B">
      <w:pPr>
        <w:spacing w:after="0" w:line="240" w:lineRule="auto"/>
        <w:jc w:val="center"/>
        <w:rPr>
          <w:rFonts w:ascii="Arial" w:hAnsi="Arial" w:cs="Arial"/>
          <w:b/>
          <w:bCs/>
          <w:color w:val="000000"/>
          <w:sz w:val="18"/>
          <w:szCs w:val="18"/>
        </w:rPr>
      </w:pPr>
    </w:p>
    <w:p w14:paraId="33627D84" w14:textId="7802341B"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12. člen</w:t>
      </w:r>
    </w:p>
    <w:p w14:paraId="1137F54E" w14:textId="77777777" w:rsidR="00B63D9B" w:rsidRDefault="00B63D9B" w:rsidP="00B63D9B">
      <w:pPr>
        <w:spacing w:after="0" w:line="240" w:lineRule="auto"/>
        <w:jc w:val="both"/>
        <w:rPr>
          <w:rFonts w:ascii="Arial" w:hAnsi="Arial" w:cs="Arial"/>
          <w:color w:val="000000"/>
          <w:sz w:val="18"/>
          <w:szCs w:val="18"/>
        </w:rPr>
      </w:pPr>
    </w:p>
    <w:p w14:paraId="2ACA6929"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23109BC" w14:textId="77777777" w:rsidR="00B63D9B" w:rsidRDefault="00B63D9B" w:rsidP="00B63D9B">
      <w:pPr>
        <w:spacing w:after="0" w:line="240" w:lineRule="auto"/>
        <w:jc w:val="both"/>
        <w:rPr>
          <w:rFonts w:ascii="Arial" w:hAnsi="Arial" w:cs="Arial"/>
          <w:color w:val="000000"/>
          <w:sz w:val="18"/>
          <w:szCs w:val="18"/>
        </w:rPr>
      </w:pPr>
    </w:p>
    <w:p w14:paraId="1E4F41D9"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V kolikor bo podizvajalec v skladu in na način, določen v drugem in tretjem odstavku 94. člena ZJN-3 zahteval neposredna plačila, se šteje, da:</w:t>
      </w:r>
    </w:p>
    <w:p w14:paraId="619DDF6C" w14:textId="77777777" w:rsidR="00B63D9B" w:rsidRPr="00117F24" w:rsidRDefault="00B63D9B" w:rsidP="001578D5">
      <w:pPr>
        <w:numPr>
          <w:ilvl w:val="0"/>
          <w:numId w:val="25"/>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09117EB" w14:textId="77777777" w:rsidR="00B63D9B" w:rsidRPr="00117F24" w:rsidRDefault="00B63D9B" w:rsidP="001578D5">
      <w:pPr>
        <w:numPr>
          <w:ilvl w:val="0"/>
          <w:numId w:val="25"/>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94F3224" w14:textId="77777777" w:rsidR="00B63D9B" w:rsidRPr="00117F24" w:rsidRDefault="00B63D9B" w:rsidP="001578D5">
      <w:pPr>
        <w:numPr>
          <w:ilvl w:val="0"/>
          <w:numId w:val="25"/>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glavni izvajalec svojemu računu ali situaciji priložiti račun ali situacijo podizvajalca, ki ga je predhodno potrdil.</w:t>
      </w:r>
    </w:p>
    <w:p w14:paraId="4E436984" w14:textId="77777777" w:rsidR="00B63D9B" w:rsidRPr="00117F24" w:rsidRDefault="00B63D9B" w:rsidP="00B63D9B">
      <w:pPr>
        <w:spacing w:after="0" w:line="240" w:lineRule="auto"/>
        <w:rPr>
          <w:rFonts w:ascii="Arial" w:hAnsi="Arial" w:cs="Arial"/>
          <w:sz w:val="18"/>
          <w:szCs w:val="18"/>
        </w:rPr>
      </w:pPr>
    </w:p>
    <w:p w14:paraId="0B33DB7A"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Zgolj ob izpolnitvi vseh pogojev iz predhodnega odstavka, je naročnik obvezan izvršiti neposredno plačilo podizvajalcu. </w:t>
      </w:r>
    </w:p>
    <w:p w14:paraId="5F7787B9" w14:textId="77777777" w:rsidR="00B63D9B" w:rsidRDefault="00B63D9B" w:rsidP="00B63D9B">
      <w:pPr>
        <w:spacing w:after="0" w:line="240" w:lineRule="auto"/>
        <w:jc w:val="both"/>
        <w:rPr>
          <w:rFonts w:ascii="Arial" w:hAnsi="Arial" w:cs="Arial"/>
          <w:color w:val="000000"/>
          <w:sz w:val="18"/>
          <w:szCs w:val="18"/>
        </w:rPr>
      </w:pPr>
    </w:p>
    <w:p w14:paraId="079EAB16"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Plačila podizvajalcem se izvedejo v rokih in na enak način kot velja za plačila izvajalcu.</w:t>
      </w:r>
    </w:p>
    <w:p w14:paraId="6D162D87" w14:textId="77777777" w:rsidR="00B63D9B" w:rsidRDefault="00B63D9B" w:rsidP="00B63D9B">
      <w:pPr>
        <w:spacing w:after="0" w:line="240" w:lineRule="auto"/>
        <w:jc w:val="both"/>
        <w:rPr>
          <w:rFonts w:ascii="Arial" w:hAnsi="Arial" w:cs="Arial"/>
          <w:color w:val="000000"/>
          <w:sz w:val="18"/>
          <w:szCs w:val="18"/>
        </w:rPr>
      </w:pPr>
    </w:p>
    <w:p w14:paraId="06DD7946"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9823530" w14:textId="77777777" w:rsidR="00B63D9B" w:rsidRDefault="00B63D9B" w:rsidP="00B63D9B">
      <w:pPr>
        <w:spacing w:after="0" w:line="240" w:lineRule="auto"/>
        <w:jc w:val="both"/>
        <w:rPr>
          <w:rFonts w:ascii="Arial" w:hAnsi="Arial" w:cs="Arial"/>
          <w:color w:val="000000"/>
          <w:sz w:val="18"/>
          <w:szCs w:val="18"/>
        </w:rPr>
      </w:pPr>
    </w:p>
    <w:p w14:paraId="133F6C9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334F9E1" w14:textId="77777777" w:rsidR="00B63D9B" w:rsidRDefault="00B63D9B" w:rsidP="00B63D9B">
      <w:pPr>
        <w:spacing w:after="0" w:line="240" w:lineRule="auto"/>
        <w:jc w:val="both"/>
        <w:rPr>
          <w:rFonts w:ascii="Arial" w:hAnsi="Arial" w:cs="Arial"/>
          <w:color w:val="000000"/>
          <w:sz w:val="18"/>
          <w:szCs w:val="18"/>
        </w:rPr>
      </w:pPr>
    </w:p>
    <w:p w14:paraId="2262E23D"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79313713" w14:textId="77777777" w:rsidR="00117F24" w:rsidRDefault="00117F24" w:rsidP="00B63D9B">
      <w:pPr>
        <w:spacing w:after="0" w:line="240" w:lineRule="auto"/>
        <w:jc w:val="both"/>
        <w:rPr>
          <w:rFonts w:ascii="Arial" w:hAnsi="Arial" w:cs="Arial"/>
          <w:b/>
          <w:bCs/>
          <w:color w:val="000000"/>
          <w:sz w:val="18"/>
          <w:szCs w:val="18"/>
        </w:rPr>
      </w:pPr>
    </w:p>
    <w:p w14:paraId="4F286E7D" w14:textId="77777777" w:rsidR="00117F24" w:rsidRDefault="00117F24" w:rsidP="00B63D9B">
      <w:pPr>
        <w:spacing w:after="0" w:line="240" w:lineRule="auto"/>
        <w:jc w:val="both"/>
        <w:rPr>
          <w:rFonts w:ascii="Arial" w:hAnsi="Arial" w:cs="Arial"/>
          <w:b/>
          <w:bCs/>
          <w:color w:val="000000"/>
          <w:sz w:val="18"/>
          <w:szCs w:val="18"/>
        </w:rPr>
      </w:pPr>
    </w:p>
    <w:p w14:paraId="5DEF5BBA" w14:textId="701ACC9C"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VI. OBVEZNOSTI NAROČNIKA</w:t>
      </w:r>
    </w:p>
    <w:p w14:paraId="429ED034" w14:textId="5D2387F3"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13. člen</w:t>
      </w:r>
    </w:p>
    <w:p w14:paraId="1209A92E" w14:textId="77777777" w:rsidR="00B63D9B" w:rsidRDefault="00B63D9B" w:rsidP="00B63D9B">
      <w:pPr>
        <w:spacing w:after="0" w:line="240" w:lineRule="auto"/>
        <w:jc w:val="both"/>
        <w:rPr>
          <w:rFonts w:ascii="Arial" w:hAnsi="Arial" w:cs="Arial"/>
          <w:color w:val="000000"/>
          <w:sz w:val="18"/>
          <w:szCs w:val="18"/>
        </w:rPr>
      </w:pPr>
    </w:p>
    <w:p w14:paraId="17AC14F1"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Naročnik se zavezuje, da bo:</w:t>
      </w:r>
    </w:p>
    <w:p w14:paraId="3FAC231D" w14:textId="77777777" w:rsidR="00B63D9B" w:rsidRPr="00117F24" w:rsidRDefault="00B63D9B" w:rsidP="001578D5">
      <w:pPr>
        <w:numPr>
          <w:ilvl w:val="0"/>
          <w:numId w:val="26"/>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za pravilno in pravočasno izpolnjevanje pogodbenih obveznosti dobavitelja zagotovil ustrezno sodelovanje oseb, ki bodo v stiku z dobaviteljem,</w:t>
      </w:r>
    </w:p>
    <w:p w14:paraId="49CBE6E7" w14:textId="77777777" w:rsidR="00B63D9B" w:rsidRPr="00117F24" w:rsidRDefault="00B63D9B" w:rsidP="001578D5">
      <w:pPr>
        <w:numPr>
          <w:ilvl w:val="0"/>
          <w:numId w:val="26"/>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izpolnil vse predvidene obveznosti v roku in na predviden način,</w:t>
      </w:r>
    </w:p>
    <w:p w14:paraId="2E65FDD1" w14:textId="77777777" w:rsidR="00B63D9B" w:rsidRPr="00117F24" w:rsidRDefault="00B63D9B" w:rsidP="001578D5">
      <w:pPr>
        <w:numPr>
          <w:ilvl w:val="0"/>
          <w:numId w:val="26"/>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dobavitelju zagotovil nemoten dostop do lokacije, na kateri bo oprema montirana, ter</w:t>
      </w:r>
    </w:p>
    <w:p w14:paraId="19C702DC" w14:textId="77777777" w:rsidR="00B63D9B" w:rsidRPr="00117F24" w:rsidRDefault="00B63D9B" w:rsidP="001578D5">
      <w:pPr>
        <w:numPr>
          <w:ilvl w:val="0"/>
          <w:numId w:val="26"/>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poravnal pogodbeno ceno za naročeno, pravilno dobavljeno oziroma montirano opremo v dogovorjenem roku in v skladu s to pogodbo.</w:t>
      </w:r>
    </w:p>
    <w:p w14:paraId="02C573CA" w14:textId="77777777" w:rsidR="00B63D9B" w:rsidRPr="00117F24" w:rsidRDefault="00B63D9B" w:rsidP="00B63D9B">
      <w:pPr>
        <w:spacing w:after="0" w:line="240" w:lineRule="auto"/>
        <w:rPr>
          <w:rFonts w:ascii="Arial" w:hAnsi="Arial" w:cs="Arial"/>
          <w:sz w:val="18"/>
          <w:szCs w:val="18"/>
        </w:rPr>
      </w:pPr>
    </w:p>
    <w:p w14:paraId="25735F60" w14:textId="77777777" w:rsidR="00117F24" w:rsidRDefault="00117F24" w:rsidP="00B63D9B">
      <w:pPr>
        <w:spacing w:after="0" w:line="240" w:lineRule="auto"/>
        <w:jc w:val="both"/>
        <w:rPr>
          <w:rFonts w:ascii="Arial" w:hAnsi="Arial" w:cs="Arial"/>
          <w:b/>
          <w:bCs/>
          <w:color w:val="000000"/>
          <w:sz w:val="18"/>
          <w:szCs w:val="18"/>
        </w:rPr>
      </w:pPr>
    </w:p>
    <w:p w14:paraId="6F21A109" w14:textId="77777777" w:rsidR="00117F24" w:rsidRDefault="00117F24" w:rsidP="00B63D9B">
      <w:pPr>
        <w:spacing w:after="0" w:line="240" w:lineRule="auto"/>
        <w:jc w:val="both"/>
        <w:rPr>
          <w:rFonts w:ascii="Arial" w:hAnsi="Arial" w:cs="Arial"/>
          <w:b/>
          <w:bCs/>
          <w:color w:val="000000"/>
          <w:sz w:val="18"/>
          <w:szCs w:val="18"/>
        </w:rPr>
      </w:pPr>
    </w:p>
    <w:p w14:paraId="487BE326" w14:textId="561E9AB3"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VII. OBVEZNOSTI DOBAVITELJA</w:t>
      </w:r>
    </w:p>
    <w:p w14:paraId="53C60BA2" w14:textId="782BD891"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14. člen</w:t>
      </w:r>
    </w:p>
    <w:p w14:paraId="68C5C233" w14:textId="77777777" w:rsidR="00B63D9B" w:rsidRDefault="00B63D9B" w:rsidP="00B63D9B">
      <w:pPr>
        <w:spacing w:after="0" w:line="240" w:lineRule="auto"/>
        <w:jc w:val="both"/>
        <w:rPr>
          <w:rFonts w:ascii="Arial" w:hAnsi="Arial" w:cs="Arial"/>
          <w:color w:val="000000"/>
          <w:sz w:val="18"/>
          <w:szCs w:val="18"/>
        </w:rPr>
      </w:pPr>
    </w:p>
    <w:p w14:paraId="05B81FC8"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se obvezuje, da bo:</w:t>
      </w:r>
    </w:p>
    <w:p w14:paraId="03A7FBCD"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E73872A"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pred pričetkom izvajanja obveznosti po tej pogodbi opravil natančne izmere prostorov, kjer se bo izvedla dobava in montaža opreme;</w:t>
      </w:r>
    </w:p>
    <w:p w14:paraId="11155018"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dobavo izvedel v pogodbeno določenih rokih;</w:t>
      </w:r>
    </w:p>
    <w:p w14:paraId="79AE6987"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o nameravani dobavi in montaži naročnika preko elektronske pošte ali pisno obvestiti vsaj pet delovnih dni pred dobavo in montažo. V obvestilu mora navesti uro možnega začetka dobave in montaže, način dobave in količino opreme. Naročnik mora prevzem potrditi najkasneje v enem delovnem dnevu po prejemu obvestila. Naročnik blaga, ki ni bilo tako najavljeno ali katerega dobava in montaža poteka v nasprotju z dogovorjenim načinom, ni dolžan sprejeti.</w:t>
      </w:r>
    </w:p>
    <w:p w14:paraId="331364D1"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naročniku po predhodnem pozivu posredoval dodatne informacije o poteku dobave;</w:t>
      </w:r>
    </w:p>
    <w:p w14:paraId="0A0F7AAC"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pravočasno opozoril naročnika na morebitne ovire pri dobavi;</w:t>
      </w:r>
    </w:p>
    <w:p w14:paraId="0EE1DCAC"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na zahtevo naročnika predložil dokazila o kakovosti blaga oziroma skladnosti z dokumentacijo v zvezi z oddajo javnega naročila;</w:t>
      </w:r>
    </w:p>
    <w:p w14:paraId="09DB7134"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upošteval določbe Uredbe o zelenem javnem naročanju (Uradni list RS, št. 51/17, 64/19, 121/21, 132/23 in 43/25; v nadaljevanju Uredba), ki se nanašajo na blago, ki je predmet dobave, kot je zahtevano v  dokumentaciji v zvezi z javnim naročilom;</w:t>
      </w:r>
    </w:p>
    <w:p w14:paraId="42928CA4"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omogočal ustrezen nadzor naročniku;</w:t>
      </w:r>
    </w:p>
    <w:p w14:paraId="0B2A44A0"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med izvajanjem del vzdrževal delovna mesta čista in za sabo počistil prostore obstoječega objekta, v katerih se odvija poslovanje naročnika;</w:t>
      </w:r>
    </w:p>
    <w:p w14:paraId="6F9767D1"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po zaključku vseh del očistil prostore naročnika, do katerih je imel dostop pri opravljanju del po tej pogodbi;</w:t>
      </w:r>
    </w:p>
    <w:p w14:paraId="1E76B7E3"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po zaključku dobave in montaže opreme izvedel izobraževanje kadra za uporabo opreme;</w:t>
      </w:r>
    </w:p>
    <w:p w14:paraId="4B7935CA" w14:textId="77777777" w:rsidR="00B63D9B" w:rsidRPr="00117F24" w:rsidRDefault="00B63D9B" w:rsidP="001578D5">
      <w:pPr>
        <w:numPr>
          <w:ilvl w:val="0"/>
          <w:numId w:val="27"/>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ščitil interese naročnika.</w:t>
      </w:r>
    </w:p>
    <w:p w14:paraId="04115450" w14:textId="77777777" w:rsidR="00B63D9B" w:rsidRPr="00117F24" w:rsidRDefault="00B63D9B" w:rsidP="00B63D9B">
      <w:pPr>
        <w:spacing w:after="0" w:line="240" w:lineRule="auto"/>
        <w:rPr>
          <w:rFonts w:ascii="Arial" w:hAnsi="Arial" w:cs="Arial"/>
          <w:sz w:val="18"/>
          <w:szCs w:val="18"/>
        </w:rPr>
      </w:pPr>
    </w:p>
    <w:p w14:paraId="43D297B8" w14:textId="77777777" w:rsidR="00117F24" w:rsidRDefault="00117F24" w:rsidP="00B63D9B">
      <w:pPr>
        <w:spacing w:after="0" w:line="240" w:lineRule="auto"/>
        <w:jc w:val="both"/>
        <w:rPr>
          <w:rFonts w:ascii="Arial" w:hAnsi="Arial" w:cs="Arial"/>
          <w:b/>
          <w:bCs/>
          <w:color w:val="000000"/>
          <w:sz w:val="18"/>
          <w:szCs w:val="18"/>
        </w:rPr>
      </w:pPr>
    </w:p>
    <w:p w14:paraId="5A086963" w14:textId="77777777" w:rsidR="00117F24" w:rsidRDefault="00117F24" w:rsidP="00B63D9B">
      <w:pPr>
        <w:spacing w:after="0" w:line="240" w:lineRule="auto"/>
        <w:jc w:val="both"/>
        <w:rPr>
          <w:rFonts w:ascii="Arial" w:hAnsi="Arial" w:cs="Arial"/>
          <w:b/>
          <w:bCs/>
          <w:color w:val="000000"/>
          <w:sz w:val="18"/>
          <w:szCs w:val="18"/>
        </w:rPr>
      </w:pPr>
    </w:p>
    <w:p w14:paraId="1DC045B4" w14:textId="01133C99"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VIII. SKRBNIKI POGODBE</w:t>
      </w:r>
    </w:p>
    <w:p w14:paraId="743ECBE0" w14:textId="0FBFD076"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15. člen</w:t>
      </w:r>
    </w:p>
    <w:p w14:paraId="3B409B4E" w14:textId="77777777" w:rsidR="00B63D9B" w:rsidRDefault="00B63D9B" w:rsidP="00B63D9B">
      <w:pPr>
        <w:spacing w:after="0" w:line="240" w:lineRule="auto"/>
        <w:jc w:val="both"/>
        <w:rPr>
          <w:rFonts w:ascii="Arial" w:hAnsi="Arial" w:cs="Arial"/>
          <w:color w:val="000000"/>
          <w:sz w:val="18"/>
          <w:szCs w:val="18"/>
        </w:rPr>
      </w:pPr>
    </w:p>
    <w:p w14:paraId="3892D02F"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 xml:space="preserve">Skrbnik pogodbe s strani naročnika je </w:t>
      </w:r>
      <w:r w:rsidRPr="00117F24">
        <w:rPr>
          <w:rFonts w:ascii="Arial" w:hAnsi="Arial" w:cs="Arial"/>
          <w:color w:val="000000"/>
          <w:sz w:val="18"/>
          <w:szCs w:val="18"/>
          <w:u w:val="single"/>
        </w:rPr>
        <w:t>Jože Migalič</w:t>
      </w:r>
    </w:p>
    <w:p w14:paraId="73497489" w14:textId="77777777" w:rsidR="00B63D9B" w:rsidRDefault="00B63D9B" w:rsidP="00B63D9B">
      <w:pPr>
        <w:spacing w:after="0" w:line="240" w:lineRule="auto"/>
        <w:jc w:val="both"/>
        <w:rPr>
          <w:rFonts w:ascii="Arial" w:hAnsi="Arial" w:cs="Arial"/>
          <w:color w:val="000000"/>
          <w:sz w:val="18"/>
          <w:szCs w:val="18"/>
        </w:rPr>
      </w:pPr>
    </w:p>
    <w:p w14:paraId="6408A75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Predstavnik naročnika je pooblaščen, da zastopa naročnika v vseh vprašanjih, ki se nanašajo na dobavo, dogovorjeno s to pogodbo.</w:t>
      </w:r>
    </w:p>
    <w:p w14:paraId="3B080939" w14:textId="77777777" w:rsidR="00B63D9B" w:rsidRDefault="00B63D9B" w:rsidP="00B63D9B">
      <w:pPr>
        <w:spacing w:after="0" w:line="240" w:lineRule="auto"/>
        <w:jc w:val="both"/>
        <w:rPr>
          <w:rFonts w:ascii="Arial" w:hAnsi="Arial" w:cs="Arial"/>
          <w:color w:val="000000"/>
          <w:sz w:val="18"/>
          <w:szCs w:val="18"/>
        </w:rPr>
      </w:pPr>
    </w:p>
    <w:p w14:paraId="3E56A307"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Pooblaščeni predstavnik dobavitelja je _______________</w:t>
      </w:r>
    </w:p>
    <w:p w14:paraId="1CB91CC9" w14:textId="77777777" w:rsidR="00B63D9B" w:rsidRDefault="00B63D9B" w:rsidP="00B63D9B">
      <w:pPr>
        <w:spacing w:after="0" w:line="240" w:lineRule="auto"/>
        <w:jc w:val="both"/>
        <w:rPr>
          <w:rFonts w:ascii="Arial" w:hAnsi="Arial" w:cs="Arial"/>
          <w:color w:val="000000"/>
          <w:sz w:val="18"/>
          <w:szCs w:val="18"/>
        </w:rPr>
      </w:pPr>
    </w:p>
    <w:p w14:paraId="04920B50"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Pooblaščeni predstavnik dobavitelja je pooblaščen, da zastopa dobavitelja v vseh vprašanjih, ki se nanašajo dobavo po tej pogodbi.</w:t>
      </w:r>
    </w:p>
    <w:p w14:paraId="3CD28792" w14:textId="77777777" w:rsidR="00117F24" w:rsidRDefault="00117F24" w:rsidP="00B63D9B">
      <w:pPr>
        <w:spacing w:after="0" w:line="240" w:lineRule="auto"/>
        <w:jc w:val="both"/>
        <w:rPr>
          <w:rFonts w:ascii="Arial" w:hAnsi="Arial" w:cs="Arial"/>
          <w:b/>
          <w:bCs/>
          <w:color w:val="000000"/>
          <w:sz w:val="18"/>
          <w:szCs w:val="18"/>
        </w:rPr>
      </w:pPr>
    </w:p>
    <w:p w14:paraId="03F23659" w14:textId="77777777" w:rsidR="00117F24" w:rsidRDefault="00117F24" w:rsidP="00B63D9B">
      <w:pPr>
        <w:spacing w:after="0" w:line="240" w:lineRule="auto"/>
        <w:jc w:val="both"/>
        <w:rPr>
          <w:rFonts w:ascii="Arial" w:hAnsi="Arial" w:cs="Arial"/>
          <w:b/>
          <w:bCs/>
          <w:color w:val="000000"/>
          <w:sz w:val="18"/>
          <w:szCs w:val="18"/>
        </w:rPr>
      </w:pPr>
    </w:p>
    <w:p w14:paraId="7B5A070C" w14:textId="73A7B5B1"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IX. POGODBENA KAZEN</w:t>
      </w:r>
    </w:p>
    <w:p w14:paraId="47CD4009" w14:textId="7E1BAF4C"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16. člen</w:t>
      </w:r>
    </w:p>
    <w:p w14:paraId="5AE4CF52" w14:textId="77777777" w:rsidR="00B63D9B" w:rsidRDefault="00B63D9B" w:rsidP="00B63D9B">
      <w:pPr>
        <w:spacing w:after="0" w:line="240" w:lineRule="auto"/>
        <w:jc w:val="both"/>
        <w:rPr>
          <w:rFonts w:ascii="Arial" w:hAnsi="Arial" w:cs="Arial"/>
          <w:color w:val="000000"/>
          <w:sz w:val="18"/>
          <w:szCs w:val="18"/>
        </w:rPr>
      </w:pPr>
    </w:p>
    <w:p w14:paraId="16F263AB"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Če se dobavitelj po svoji krivdi pri izvedbi ne drži dogovorjenih rokov, sme naročnik za vsak dan zamude zahtevati plačilo pogodbene kazni v višini 5‰ (pet promilov)  od vrednosti celotne dobave z DDV, vendar skupaj ne več kot 10% celotne pogodbene vrednosti.</w:t>
      </w:r>
    </w:p>
    <w:p w14:paraId="6BE659A8" w14:textId="77777777" w:rsidR="00B63D9B" w:rsidRDefault="00B63D9B" w:rsidP="00B63D9B">
      <w:pPr>
        <w:spacing w:after="0" w:line="240" w:lineRule="auto"/>
        <w:jc w:val="both"/>
        <w:rPr>
          <w:rFonts w:ascii="Arial" w:hAnsi="Arial" w:cs="Arial"/>
          <w:color w:val="000000"/>
          <w:sz w:val="18"/>
          <w:szCs w:val="18"/>
        </w:rPr>
      </w:pPr>
    </w:p>
    <w:p w14:paraId="7F0A6741"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Pogodbena kazen se obračuna pri plačilu za opravljeno dobavo.</w:t>
      </w:r>
    </w:p>
    <w:p w14:paraId="4D28381A" w14:textId="77777777" w:rsidR="00B63D9B" w:rsidRDefault="00B63D9B" w:rsidP="00B63D9B">
      <w:pPr>
        <w:spacing w:after="0" w:line="240" w:lineRule="auto"/>
        <w:jc w:val="both"/>
        <w:rPr>
          <w:rFonts w:ascii="Arial" w:hAnsi="Arial" w:cs="Arial"/>
          <w:color w:val="000000"/>
          <w:sz w:val="18"/>
          <w:szCs w:val="18"/>
        </w:rPr>
      </w:pPr>
    </w:p>
    <w:p w14:paraId="1AFD114B"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6D626623" w14:textId="77777777" w:rsidR="00117F24" w:rsidRDefault="00117F24" w:rsidP="00B63D9B">
      <w:pPr>
        <w:spacing w:after="0" w:line="240" w:lineRule="auto"/>
        <w:jc w:val="both"/>
        <w:rPr>
          <w:rFonts w:ascii="Arial" w:hAnsi="Arial" w:cs="Arial"/>
          <w:b/>
          <w:bCs/>
          <w:color w:val="000000"/>
          <w:sz w:val="18"/>
          <w:szCs w:val="18"/>
        </w:rPr>
      </w:pPr>
    </w:p>
    <w:p w14:paraId="42A3DE05" w14:textId="77777777" w:rsidR="00117F24" w:rsidRDefault="00117F24" w:rsidP="00B63D9B">
      <w:pPr>
        <w:spacing w:after="0" w:line="240" w:lineRule="auto"/>
        <w:jc w:val="both"/>
        <w:rPr>
          <w:rFonts w:ascii="Arial" w:hAnsi="Arial" w:cs="Arial"/>
          <w:b/>
          <w:bCs/>
          <w:color w:val="000000"/>
          <w:sz w:val="18"/>
          <w:szCs w:val="18"/>
        </w:rPr>
      </w:pPr>
    </w:p>
    <w:p w14:paraId="6FD68C36" w14:textId="72F52BF2"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X. PREVZEM</w:t>
      </w:r>
    </w:p>
    <w:p w14:paraId="14CDE789" w14:textId="23895071"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17. člen</w:t>
      </w:r>
    </w:p>
    <w:p w14:paraId="042A1D7F" w14:textId="77777777" w:rsidR="00B63D9B" w:rsidRDefault="00B63D9B" w:rsidP="00B63D9B">
      <w:pPr>
        <w:spacing w:after="0" w:line="240" w:lineRule="auto"/>
        <w:jc w:val="both"/>
        <w:rPr>
          <w:rFonts w:ascii="Arial" w:hAnsi="Arial" w:cs="Arial"/>
          <w:color w:val="000000"/>
          <w:sz w:val="18"/>
          <w:szCs w:val="18"/>
        </w:rPr>
      </w:pPr>
    </w:p>
    <w:p w14:paraId="5EBA5266"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2CF7F4EA" w14:textId="77777777" w:rsidR="00B63D9B" w:rsidRDefault="00B63D9B" w:rsidP="00B63D9B">
      <w:pPr>
        <w:spacing w:after="0" w:line="240" w:lineRule="auto"/>
        <w:jc w:val="both"/>
        <w:rPr>
          <w:rFonts w:ascii="Arial" w:hAnsi="Arial" w:cs="Arial"/>
          <w:color w:val="000000"/>
          <w:sz w:val="18"/>
          <w:szCs w:val="18"/>
        </w:rPr>
      </w:pPr>
    </w:p>
    <w:p w14:paraId="3F7B7107"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Primopredajni zapisnik podpišeta skrbnika pogodbe ali pooblaščenca obeh pogodbenih strank. V primeru, da pogodbena dela niso izvedena skladno z vsemi zahtevami te pogodbe, dokumentacijo v zvezi z oddajo javnega naročila in veljavnimi predpisi, se primopredaja ne izvede. Naročnik lahko (ni pa tega dolžan) v takem primeru dobavitelju postavi rok za odpravo ugotovljenih napak in določi datum nove primopredaje.</w:t>
      </w:r>
    </w:p>
    <w:p w14:paraId="7DABDFF9" w14:textId="77777777" w:rsidR="00B63D9B" w:rsidRPr="00117F24" w:rsidRDefault="00B63D9B" w:rsidP="00B63D9B">
      <w:pPr>
        <w:spacing w:after="0" w:line="240" w:lineRule="auto"/>
        <w:rPr>
          <w:rFonts w:ascii="Arial" w:hAnsi="Arial" w:cs="Arial"/>
          <w:sz w:val="18"/>
          <w:szCs w:val="18"/>
        </w:rPr>
      </w:pPr>
    </w:p>
    <w:p w14:paraId="45BC49C5"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 dnem podpisa primopredajnega zapisnika je prevzem opravljen. Na primopredajnem zapisniku morajo biti razvidne: številka pogodbe, količina in serijske številke artiklov ter njihova vrednost (po kosih).</w:t>
      </w:r>
    </w:p>
    <w:p w14:paraId="6366DD36" w14:textId="77777777" w:rsidR="00B63D9B" w:rsidRPr="00117F24" w:rsidRDefault="00B63D9B" w:rsidP="00B63D9B">
      <w:pPr>
        <w:spacing w:after="0" w:line="240" w:lineRule="auto"/>
        <w:rPr>
          <w:rFonts w:ascii="Arial" w:hAnsi="Arial" w:cs="Arial"/>
          <w:sz w:val="18"/>
          <w:szCs w:val="18"/>
        </w:rPr>
      </w:pPr>
    </w:p>
    <w:p w14:paraId="7C4147DD"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mora hkrati z nameščeno opremo ob primopredaji naročniku izročiti še:</w:t>
      </w:r>
    </w:p>
    <w:p w14:paraId="6F6EF506" w14:textId="570F932E" w:rsidR="00B63D9B" w:rsidRPr="001578D5" w:rsidRDefault="00B63D9B" w:rsidP="001578D5">
      <w:pPr>
        <w:pStyle w:val="Odstavekseznama"/>
        <w:numPr>
          <w:ilvl w:val="2"/>
          <w:numId w:val="41"/>
        </w:numPr>
        <w:spacing w:after="0" w:line="240" w:lineRule="auto"/>
        <w:ind w:left="567"/>
        <w:jc w:val="both"/>
        <w:rPr>
          <w:rFonts w:ascii="Arial" w:hAnsi="Arial" w:cs="Arial"/>
          <w:sz w:val="18"/>
          <w:szCs w:val="18"/>
        </w:rPr>
      </w:pPr>
      <w:r w:rsidRPr="001578D5">
        <w:rPr>
          <w:rFonts w:ascii="Arial" w:hAnsi="Arial" w:cs="Arial"/>
          <w:color w:val="000000"/>
          <w:sz w:val="18"/>
          <w:szCs w:val="18"/>
        </w:rPr>
        <w:t>vse tovorne liste od odpravnega do namembnega kraja;</w:t>
      </w:r>
    </w:p>
    <w:p w14:paraId="0EBADE3E" w14:textId="78BC30B7" w:rsidR="00B63D9B" w:rsidRPr="001578D5" w:rsidRDefault="00B63D9B" w:rsidP="001578D5">
      <w:pPr>
        <w:pStyle w:val="Odstavekseznama"/>
        <w:numPr>
          <w:ilvl w:val="2"/>
          <w:numId w:val="41"/>
        </w:numPr>
        <w:spacing w:after="0" w:line="240" w:lineRule="auto"/>
        <w:ind w:left="567"/>
        <w:jc w:val="both"/>
        <w:rPr>
          <w:rFonts w:ascii="Arial" w:hAnsi="Arial" w:cs="Arial"/>
          <w:sz w:val="18"/>
          <w:szCs w:val="18"/>
        </w:rPr>
      </w:pPr>
      <w:r w:rsidRPr="001578D5">
        <w:rPr>
          <w:rFonts w:ascii="Arial" w:hAnsi="Arial" w:cs="Arial"/>
          <w:color w:val="000000"/>
          <w:sz w:val="18"/>
          <w:szCs w:val="18"/>
        </w:rPr>
        <w:t>predpisana potrdila o atestih in testiranjih, če so jih za blago po zakonu dolžni predložiti;</w:t>
      </w:r>
    </w:p>
    <w:p w14:paraId="31ECBC21" w14:textId="2AA3C1AD" w:rsidR="00B63D9B" w:rsidRPr="001578D5" w:rsidRDefault="00B63D9B" w:rsidP="001578D5">
      <w:pPr>
        <w:pStyle w:val="Odstavekseznama"/>
        <w:numPr>
          <w:ilvl w:val="2"/>
          <w:numId w:val="41"/>
        </w:numPr>
        <w:spacing w:after="0" w:line="240" w:lineRule="auto"/>
        <w:ind w:left="567"/>
        <w:jc w:val="both"/>
        <w:rPr>
          <w:rFonts w:ascii="Arial" w:hAnsi="Arial" w:cs="Arial"/>
          <w:sz w:val="18"/>
          <w:szCs w:val="18"/>
        </w:rPr>
      </w:pPr>
      <w:r w:rsidRPr="001578D5">
        <w:rPr>
          <w:rFonts w:ascii="Arial" w:hAnsi="Arial" w:cs="Arial"/>
          <w:color w:val="000000"/>
          <w:sz w:val="18"/>
          <w:szCs w:val="18"/>
        </w:rPr>
        <w:t>podpisane in potrjene garancijske liste;</w:t>
      </w:r>
    </w:p>
    <w:p w14:paraId="61F9FC07" w14:textId="15CCB411" w:rsidR="00B63D9B" w:rsidRPr="001578D5" w:rsidRDefault="00B63D9B" w:rsidP="001578D5">
      <w:pPr>
        <w:pStyle w:val="Odstavekseznama"/>
        <w:numPr>
          <w:ilvl w:val="2"/>
          <w:numId w:val="41"/>
        </w:numPr>
        <w:spacing w:after="0" w:line="240" w:lineRule="auto"/>
        <w:ind w:left="567"/>
        <w:jc w:val="both"/>
        <w:rPr>
          <w:rFonts w:ascii="Arial" w:hAnsi="Arial" w:cs="Arial"/>
          <w:sz w:val="18"/>
          <w:szCs w:val="18"/>
        </w:rPr>
      </w:pPr>
      <w:r w:rsidRPr="001578D5">
        <w:rPr>
          <w:rFonts w:ascii="Arial" w:hAnsi="Arial" w:cs="Arial"/>
          <w:color w:val="000000"/>
          <w:sz w:val="18"/>
          <w:szCs w:val="18"/>
        </w:rPr>
        <w:t>tehnično dokumentacijo in slovenska ali angleška navodila za uporabo.</w:t>
      </w:r>
    </w:p>
    <w:p w14:paraId="4E4681AB" w14:textId="77777777" w:rsidR="00B63D9B" w:rsidRPr="00117F24" w:rsidRDefault="00B63D9B" w:rsidP="00B63D9B">
      <w:pPr>
        <w:spacing w:after="0" w:line="240" w:lineRule="auto"/>
        <w:rPr>
          <w:rFonts w:ascii="Arial" w:hAnsi="Arial" w:cs="Arial"/>
          <w:sz w:val="18"/>
          <w:szCs w:val="18"/>
        </w:rPr>
      </w:pPr>
    </w:p>
    <w:p w14:paraId="01E950E5" w14:textId="77777777" w:rsidR="00B63D9B" w:rsidRPr="00117F24" w:rsidRDefault="00B63D9B" w:rsidP="00B63D9B">
      <w:pPr>
        <w:spacing w:after="0" w:line="240" w:lineRule="auto"/>
        <w:rPr>
          <w:rFonts w:ascii="Arial" w:hAnsi="Arial" w:cs="Arial"/>
          <w:sz w:val="18"/>
          <w:szCs w:val="18"/>
        </w:rPr>
      </w:pPr>
    </w:p>
    <w:p w14:paraId="6ED1178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p w14:paraId="667FF0E1" w14:textId="77777777" w:rsidR="00B63D9B" w:rsidRPr="00117F24" w:rsidRDefault="00B63D9B" w:rsidP="00B63D9B">
      <w:pPr>
        <w:spacing w:after="0" w:line="240" w:lineRule="auto"/>
        <w:rPr>
          <w:rFonts w:ascii="Arial" w:hAnsi="Arial" w:cs="Arial"/>
          <w:sz w:val="18"/>
          <w:szCs w:val="18"/>
        </w:rPr>
      </w:pPr>
    </w:p>
    <w:p w14:paraId="5548D50F"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Naročnik je dolžan vse napake in pomanjkljivosti, ki jih bo odkril, javiti dobavitelju po elektronski pošti. Dobavitelj je dolžan napake in pomanjkljivosti odpraviti takoj, če to ni možno, pa v primernem času.</w:t>
      </w:r>
    </w:p>
    <w:p w14:paraId="66227AD0" w14:textId="77777777" w:rsidR="00B63D9B" w:rsidRPr="00117F24" w:rsidRDefault="00B63D9B" w:rsidP="00B63D9B">
      <w:pPr>
        <w:spacing w:after="0" w:line="240" w:lineRule="auto"/>
        <w:rPr>
          <w:rFonts w:ascii="Arial" w:hAnsi="Arial" w:cs="Arial"/>
          <w:sz w:val="18"/>
          <w:szCs w:val="18"/>
        </w:rPr>
      </w:pPr>
    </w:p>
    <w:p w14:paraId="53CE59A6"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Oprema, za katero se bo ugotovilo, da kakorkoli odstopa od navedb v dokumentaciji v zvezi z oddajo javnega naročila ali ponudbeni dokumentaciji, ali ni skladno z določili te pogodbe in s specifikacijami, bo zavrnjena, zaradi česar bo dobavitelj prešel v zamudo. Enako velja, če bo neskladnost ugotovljena za katerikoli dokument, ki bi moral biti opremi priložen. Zavrnitev bo označena na primopredajnem zapisniku.</w:t>
      </w:r>
    </w:p>
    <w:p w14:paraId="2E521836" w14:textId="77777777" w:rsidR="00B63D9B" w:rsidRPr="00117F24" w:rsidRDefault="00B63D9B" w:rsidP="00B63D9B">
      <w:pPr>
        <w:spacing w:after="0" w:line="240" w:lineRule="auto"/>
        <w:rPr>
          <w:rFonts w:ascii="Arial" w:hAnsi="Arial" w:cs="Arial"/>
          <w:sz w:val="18"/>
          <w:szCs w:val="18"/>
        </w:rPr>
      </w:pPr>
    </w:p>
    <w:p w14:paraId="1E77A078"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lastRenderedPageBreak/>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6E53CEB1" w14:textId="77777777" w:rsidR="00B63D9B" w:rsidRPr="00117F24" w:rsidRDefault="00B63D9B" w:rsidP="00B63D9B">
      <w:pPr>
        <w:spacing w:after="0" w:line="240" w:lineRule="auto"/>
        <w:rPr>
          <w:rFonts w:ascii="Arial" w:hAnsi="Arial" w:cs="Arial"/>
          <w:sz w:val="18"/>
          <w:szCs w:val="18"/>
        </w:rPr>
      </w:pPr>
    </w:p>
    <w:p w14:paraId="202D57DC"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Naročnik bo prevzel samo blago, ki je bilo po končani izdelavi testirano po predpisih proizvajalca. Kakršnekoli spremembe na takem blagu lahko opravi dobavitelj le s soglasjem naročnika.</w:t>
      </w:r>
    </w:p>
    <w:p w14:paraId="06905AA2" w14:textId="77777777" w:rsidR="00B63D9B" w:rsidRPr="00117F24" w:rsidRDefault="00B63D9B" w:rsidP="00B63D9B">
      <w:pPr>
        <w:spacing w:after="0" w:line="240" w:lineRule="auto"/>
        <w:rPr>
          <w:rFonts w:ascii="Arial" w:hAnsi="Arial" w:cs="Arial"/>
          <w:sz w:val="18"/>
          <w:szCs w:val="18"/>
        </w:rPr>
      </w:pPr>
    </w:p>
    <w:p w14:paraId="76D4F6DA" w14:textId="77777777" w:rsidR="00117F24" w:rsidRDefault="00117F24" w:rsidP="00B63D9B">
      <w:pPr>
        <w:spacing w:after="0" w:line="240" w:lineRule="auto"/>
        <w:jc w:val="both"/>
        <w:rPr>
          <w:rFonts w:ascii="Arial" w:hAnsi="Arial" w:cs="Arial"/>
          <w:b/>
          <w:bCs/>
          <w:color w:val="000000"/>
          <w:sz w:val="18"/>
          <w:szCs w:val="18"/>
        </w:rPr>
      </w:pPr>
    </w:p>
    <w:p w14:paraId="4F19EB91" w14:textId="77777777" w:rsidR="00117F24" w:rsidRDefault="00117F24" w:rsidP="00B63D9B">
      <w:pPr>
        <w:spacing w:after="0" w:line="240" w:lineRule="auto"/>
        <w:jc w:val="both"/>
        <w:rPr>
          <w:rFonts w:ascii="Arial" w:hAnsi="Arial" w:cs="Arial"/>
          <w:b/>
          <w:bCs/>
          <w:color w:val="000000"/>
          <w:sz w:val="18"/>
          <w:szCs w:val="18"/>
        </w:rPr>
      </w:pPr>
    </w:p>
    <w:p w14:paraId="1DAB8699" w14:textId="630EEFFF"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XI. ODPRAVA NAPAK IN GARANCIJSKA DOBA</w:t>
      </w:r>
    </w:p>
    <w:p w14:paraId="5857598C" w14:textId="306F0307"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18. člen</w:t>
      </w:r>
    </w:p>
    <w:p w14:paraId="0717F728" w14:textId="77777777" w:rsidR="00117F24" w:rsidRPr="00117F24" w:rsidRDefault="00117F24" w:rsidP="00B63D9B">
      <w:pPr>
        <w:spacing w:after="0" w:line="240" w:lineRule="auto"/>
        <w:jc w:val="center"/>
        <w:rPr>
          <w:rFonts w:ascii="Arial" w:hAnsi="Arial" w:cs="Arial"/>
          <w:sz w:val="18"/>
          <w:szCs w:val="18"/>
        </w:rPr>
      </w:pPr>
    </w:p>
    <w:p w14:paraId="7F47C76F" w14:textId="77777777" w:rsidR="00B63D9B" w:rsidRPr="00117F24" w:rsidRDefault="00B63D9B" w:rsidP="00D95B81">
      <w:pPr>
        <w:spacing w:after="0" w:line="240" w:lineRule="auto"/>
        <w:jc w:val="both"/>
        <w:rPr>
          <w:rFonts w:ascii="Arial" w:hAnsi="Arial" w:cs="Arial"/>
          <w:sz w:val="18"/>
          <w:szCs w:val="18"/>
        </w:rPr>
      </w:pPr>
      <w:r w:rsidRPr="00117F24">
        <w:rPr>
          <w:rFonts w:ascii="Arial" w:hAnsi="Arial" w:cs="Arial"/>
          <w:color w:val="000000"/>
          <w:sz w:val="18"/>
          <w:szCs w:val="18"/>
        </w:rPr>
        <w:t xml:space="preserve">Garancijska doba po tej pogodbi je </w:t>
      </w:r>
      <w:r w:rsidRPr="00117F24">
        <w:rPr>
          <w:rFonts w:ascii="Arial" w:hAnsi="Arial" w:cs="Arial"/>
          <w:color w:val="000000"/>
          <w:sz w:val="18"/>
          <w:szCs w:val="18"/>
          <w:u w:val="single"/>
        </w:rPr>
        <w:t>minimalno 24</w:t>
      </w:r>
      <w:r w:rsidRPr="00117F24">
        <w:rPr>
          <w:rFonts w:ascii="Arial" w:hAnsi="Arial" w:cs="Arial"/>
          <w:color w:val="000000"/>
          <w:sz w:val="18"/>
          <w:szCs w:val="18"/>
        </w:rPr>
        <w:t xml:space="preserve">  mesecev.</w:t>
      </w:r>
    </w:p>
    <w:p w14:paraId="7FBAE1E9" w14:textId="77777777" w:rsidR="00B63D9B" w:rsidRPr="00117F24" w:rsidRDefault="00B63D9B" w:rsidP="00D95B81">
      <w:pPr>
        <w:spacing w:after="0" w:line="240" w:lineRule="auto"/>
        <w:jc w:val="both"/>
        <w:rPr>
          <w:rFonts w:ascii="Arial" w:hAnsi="Arial" w:cs="Arial"/>
          <w:sz w:val="18"/>
          <w:szCs w:val="18"/>
        </w:rPr>
      </w:pPr>
    </w:p>
    <w:p w14:paraId="3F7999C3" w14:textId="77777777" w:rsidR="00B63D9B" w:rsidRPr="00117F24" w:rsidRDefault="00B63D9B" w:rsidP="00D95B81">
      <w:pPr>
        <w:spacing w:after="0" w:line="240" w:lineRule="auto"/>
        <w:jc w:val="both"/>
        <w:rPr>
          <w:rFonts w:ascii="Arial" w:hAnsi="Arial" w:cs="Arial"/>
          <w:sz w:val="18"/>
          <w:szCs w:val="18"/>
        </w:rPr>
      </w:pPr>
      <w:r w:rsidRPr="00117F24">
        <w:rPr>
          <w:rFonts w:ascii="Arial" w:hAnsi="Arial" w:cs="Arial"/>
          <w:color w:val="000000"/>
          <w:sz w:val="18"/>
          <w:szCs w:val="18"/>
        </w:rPr>
        <w:t>Garancijski roki začnejo teči z dnem uspešne pisne primopredaje opreme.</w:t>
      </w:r>
    </w:p>
    <w:p w14:paraId="370C99E5" w14:textId="77777777" w:rsidR="00B63D9B" w:rsidRPr="00117F24" w:rsidRDefault="00B63D9B" w:rsidP="00D95B81">
      <w:pPr>
        <w:spacing w:after="0" w:line="240" w:lineRule="auto"/>
        <w:jc w:val="both"/>
        <w:rPr>
          <w:rFonts w:ascii="Arial" w:hAnsi="Arial" w:cs="Arial"/>
          <w:sz w:val="18"/>
          <w:szCs w:val="18"/>
        </w:rPr>
      </w:pPr>
    </w:p>
    <w:p w14:paraId="7978A7AD" w14:textId="77777777" w:rsidR="00B63D9B" w:rsidRPr="00117F24" w:rsidRDefault="00B63D9B" w:rsidP="00D95B81">
      <w:pPr>
        <w:spacing w:after="0" w:line="240" w:lineRule="auto"/>
        <w:jc w:val="both"/>
        <w:rPr>
          <w:rFonts w:ascii="Arial" w:hAnsi="Arial" w:cs="Arial"/>
          <w:sz w:val="18"/>
          <w:szCs w:val="18"/>
        </w:rPr>
      </w:pPr>
      <w:r w:rsidRPr="00117F24">
        <w:rPr>
          <w:rFonts w:ascii="Arial" w:hAnsi="Arial" w:cs="Arial"/>
          <w:color w:val="000000"/>
          <w:sz w:val="18"/>
          <w:szCs w:val="18"/>
        </w:rPr>
        <w:t>Garancija je vezana na normalne pogoje uporabe in primerno ter strokovno vzdrževanje.</w:t>
      </w:r>
    </w:p>
    <w:p w14:paraId="3BFB5681" w14:textId="77777777" w:rsidR="00D95B81" w:rsidRDefault="00D95B81" w:rsidP="00D95B81">
      <w:pPr>
        <w:spacing w:after="0" w:line="240" w:lineRule="auto"/>
        <w:jc w:val="both"/>
        <w:rPr>
          <w:rFonts w:ascii="Arial" w:hAnsi="Arial" w:cs="Arial"/>
          <w:color w:val="000000"/>
          <w:sz w:val="18"/>
          <w:szCs w:val="18"/>
        </w:rPr>
      </w:pPr>
    </w:p>
    <w:p w14:paraId="24C58E9C" w14:textId="1DDCD59B" w:rsidR="00B63D9B" w:rsidRPr="00117F24" w:rsidRDefault="00B63D9B" w:rsidP="00D95B81">
      <w:pPr>
        <w:spacing w:after="0" w:line="240" w:lineRule="auto"/>
        <w:jc w:val="both"/>
        <w:rPr>
          <w:rFonts w:ascii="Arial" w:hAnsi="Arial" w:cs="Arial"/>
          <w:sz w:val="18"/>
          <w:szCs w:val="18"/>
        </w:rPr>
      </w:pPr>
      <w:r w:rsidRPr="00117F24">
        <w:rPr>
          <w:rFonts w:ascii="Arial" w:hAnsi="Arial" w:cs="Arial"/>
          <w:color w:val="000000"/>
          <w:sz w:val="18"/>
          <w:szCs w:val="18"/>
        </w:rPr>
        <w:t>Dobavitelj je naročniku dolžan ne glede na proces ugotovitve in odprave napake zagotoviti funkcionalnost opreme.</w:t>
      </w:r>
    </w:p>
    <w:p w14:paraId="49FCCCC4" w14:textId="77777777" w:rsidR="00B63D9B" w:rsidRPr="00117F24" w:rsidRDefault="00B63D9B" w:rsidP="00D95B81">
      <w:pPr>
        <w:spacing w:after="0" w:line="240" w:lineRule="auto"/>
        <w:jc w:val="both"/>
        <w:rPr>
          <w:rFonts w:ascii="Arial" w:hAnsi="Arial" w:cs="Arial"/>
          <w:sz w:val="18"/>
          <w:szCs w:val="18"/>
        </w:rPr>
      </w:pPr>
      <w:r w:rsidRPr="00117F2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41506FD7" w14:textId="77777777" w:rsidR="00117F24" w:rsidRDefault="00117F24" w:rsidP="00D95B81">
      <w:pPr>
        <w:spacing w:after="0" w:line="240" w:lineRule="auto"/>
        <w:jc w:val="center"/>
        <w:rPr>
          <w:rFonts w:ascii="Arial" w:hAnsi="Arial" w:cs="Arial"/>
          <w:b/>
          <w:bCs/>
          <w:color w:val="000000"/>
          <w:sz w:val="18"/>
          <w:szCs w:val="18"/>
        </w:rPr>
      </w:pPr>
    </w:p>
    <w:p w14:paraId="526A80ED" w14:textId="3D715ED9"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19. člen</w:t>
      </w:r>
    </w:p>
    <w:p w14:paraId="70E93091" w14:textId="77777777" w:rsidR="00117F24" w:rsidRPr="00117F24" w:rsidRDefault="00117F24" w:rsidP="00B63D9B">
      <w:pPr>
        <w:spacing w:after="0" w:line="240" w:lineRule="auto"/>
        <w:jc w:val="center"/>
        <w:rPr>
          <w:rFonts w:ascii="Arial" w:hAnsi="Arial" w:cs="Arial"/>
          <w:sz w:val="18"/>
          <w:szCs w:val="18"/>
        </w:rPr>
      </w:pPr>
    </w:p>
    <w:p w14:paraId="533C4115"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Za vse dobavljeno blago bo dobavitelj v okviru garancijske dobe in v okviru svoje pogodbene obveznosti iz te pogodbe, izvedel odpravo napak.</w:t>
      </w:r>
    </w:p>
    <w:p w14:paraId="4999A203" w14:textId="77777777" w:rsidR="00B63D9B" w:rsidRDefault="00B63D9B" w:rsidP="00B63D9B">
      <w:pPr>
        <w:spacing w:after="0" w:line="240" w:lineRule="auto"/>
        <w:jc w:val="both"/>
        <w:rPr>
          <w:rFonts w:ascii="Arial" w:hAnsi="Arial" w:cs="Arial"/>
          <w:color w:val="000000"/>
          <w:sz w:val="18"/>
          <w:szCs w:val="18"/>
        </w:rPr>
      </w:pPr>
    </w:p>
    <w:p w14:paraId="25E92FB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Če dobavitelj v dogovorjenem roku, </w:t>
      </w:r>
      <w:r w:rsidRPr="00117F24">
        <w:rPr>
          <w:rFonts w:ascii="Arial" w:hAnsi="Arial" w:cs="Arial"/>
          <w:color w:val="000000"/>
          <w:sz w:val="18"/>
          <w:szCs w:val="18"/>
          <w:u w:val="single"/>
        </w:rPr>
        <w:t>7 dni od prejema obvestila</w:t>
      </w:r>
      <w:r w:rsidRPr="00117F24">
        <w:rPr>
          <w:rFonts w:ascii="Arial" w:hAnsi="Arial" w:cs="Arial"/>
          <w:color w:val="000000"/>
          <w:sz w:val="18"/>
          <w:szCs w:val="18"/>
        </w:rPr>
        <w:t>,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7DD79B00" w14:textId="77777777" w:rsidR="00B63D9B" w:rsidRDefault="00B63D9B" w:rsidP="00B63D9B">
      <w:pPr>
        <w:spacing w:after="0" w:line="240" w:lineRule="auto"/>
        <w:jc w:val="both"/>
        <w:rPr>
          <w:rFonts w:ascii="Arial" w:hAnsi="Arial" w:cs="Arial"/>
          <w:color w:val="000000"/>
          <w:sz w:val="18"/>
          <w:szCs w:val="18"/>
        </w:rPr>
      </w:pPr>
    </w:p>
    <w:p w14:paraId="536238F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Za zamenjane dele v garancijski dobi prične teči nov garancijski rok z dnem zamenjave.</w:t>
      </w:r>
    </w:p>
    <w:p w14:paraId="0C084042" w14:textId="77777777" w:rsidR="00117F24" w:rsidRDefault="00117F24" w:rsidP="00B63D9B">
      <w:pPr>
        <w:spacing w:after="0" w:line="240" w:lineRule="auto"/>
        <w:jc w:val="center"/>
        <w:rPr>
          <w:rFonts w:ascii="Arial" w:hAnsi="Arial" w:cs="Arial"/>
          <w:b/>
          <w:bCs/>
          <w:color w:val="000000"/>
          <w:sz w:val="18"/>
          <w:szCs w:val="18"/>
        </w:rPr>
      </w:pPr>
    </w:p>
    <w:p w14:paraId="5C61A9B7" w14:textId="6478DECD"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20. člen</w:t>
      </w:r>
    </w:p>
    <w:p w14:paraId="16B3AC19" w14:textId="77777777" w:rsidR="00117F24" w:rsidRPr="00117F24" w:rsidRDefault="00117F24" w:rsidP="00B63D9B">
      <w:pPr>
        <w:spacing w:after="0" w:line="240" w:lineRule="auto"/>
        <w:jc w:val="center"/>
        <w:rPr>
          <w:rFonts w:ascii="Arial" w:hAnsi="Arial" w:cs="Arial"/>
          <w:sz w:val="18"/>
          <w:szCs w:val="18"/>
        </w:rPr>
      </w:pPr>
    </w:p>
    <w:p w14:paraId="75D9A935"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 xml:space="preserve">Dobavitelj mora zagotavljati rezervne dele še najmanj </w:t>
      </w:r>
      <w:r w:rsidRPr="00117F24">
        <w:rPr>
          <w:rFonts w:ascii="Arial" w:hAnsi="Arial" w:cs="Arial"/>
          <w:color w:val="000000"/>
          <w:sz w:val="18"/>
          <w:szCs w:val="18"/>
          <w:u w:val="single"/>
        </w:rPr>
        <w:t>10</w:t>
      </w:r>
      <w:r w:rsidRPr="00117F24">
        <w:rPr>
          <w:rFonts w:ascii="Arial" w:hAnsi="Arial" w:cs="Arial"/>
          <w:color w:val="000000"/>
          <w:sz w:val="18"/>
          <w:szCs w:val="18"/>
        </w:rPr>
        <w:t xml:space="preserve"> let po poteku garancijske dobe.</w:t>
      </w:r>
    </w:p>
    <w:p w14:paraId="324BA520" w14:textId="77777777" w:rsidR="00117F24" w:rsidRDefault="00117F24" w:rsidP="00B63D9B">
      <w:pPr>
        <w:spacing w:after="0" w:line="240" w:lineRule="auto"/>
        <w:jc w:val="center"/>
        <w:rPr>
          <w:rFonts w:ascii="Arial" w:hAnsi="Arial" w:cs="Arial"/>
          <w:b/>
          <w:bCs/>
          <w:color w:val="000000"/>
          <w:sz w:val="18"/>
          <w:szCs w:val="18"/>
        </w:rPr>
      </w:pPr>
    </w:p>
    <w:p w14:paraId="03B57129" w14:textId="05DE0AA9"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21. člen</w:t>
      </w:r>
    </w:p>
    <w:p w14:paraId="7E89186D" w14:textId="77777777" w:rsidR="00117F24" w:rsidRPr="00117F24" w:rsidRDefault="00117F24" w:rsidP="00B63D9B">
      <w:pPr>
        <w:spacing w:after="0" w:line="240" w:lineRule="auto"/>
        <w:jc w:val="center"/>
        <w:rPr>
          <w:rFonts w:ascii="Arial" w:hAnsi="Arial" w:cs="Arial"/>
          <w:sz w:val="18"/>
          <w:szCs w:val="18"/>
        </w:rPr>
      </w:pPr>
    </w:p>
    <w:p w14:paraId="39023FD3"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Morebitne skrite napake se obravnavajo v skladu z določili zakona, ki ureja obligacijska razmerja.</w:t>
      </w:r>
    </w:p>
    <w:p w14:paraId="4900D575" w14:textId="77777777" w:rsidR="00117F24" w:rsidRDefault="00117F24" w:rsidP="00B63D9B">
      <w:pPr>
        <w:spacing w:after="0" w:line="240" w:lineRule="auto"/>
        <w:jc w:val="center"/>
        <w:rPr>
          <w:rFonts w:ascii="Arial" w:hAnsi="Arial" w:cs="Arial"/>
          <w:b/>
          <w:bCs/>
          <w:color w:val="000000"/>
          <w:sz w:val="18"/>
          <w:szCs w:val="18"/>
        </w:rPr>
      </w:pPr>
    </w:p>
    <w:p w14:paraId="2B8B693A" w14:textId="6C7B15D1" w:rsidR="00103F9D" w:rsidRDefault="00D95B81" w:rsidP="00B63D9B">
      <w:pPr>
        <w:spacing w:after="0" w:line="240" w:lineRule="auto"/>
        <w:jc w:val="center"/>
        <w:rPr>
          <w:rFonts w:ascii="Arial" w:hAnsi="Arial" w:cs="Arial"/>
          <w:color w:val="000000"/>
          <w:sz w:val="18"/>
          <w:szCs w:val="18"/>
        </w:rPr>
      </w:pPr>
      <w:r w:rsidRPr="00117F24">
        <w:rPr>
          <w:rFonts w:ascii="Arial" w:hAnsi="Arial" w:cs="Arial"/>
          <w:b/>
          <w:bCs/>
          <w:color w:val="000000"/>
          <w:sz w:val="18"/>
          <w:szCs w:val="18"/>
        </w:rPr>
        <w:t>22. člen</w:t>
      </w:r>
    </w:p>
    <w:p w14:paraId="50C8E1F4" w14:textId="77777777" w:rsidR="00117F24" w:rsidRPr="00117F24" w:rsidRDefault="00117F24" w:rsidP="00B63D9B">
      <w:pPr>
        <w:spacing w:after="0" w:line="240" w:lineRule="auto"/>
        <w:jc w:val="center"/>
        <w:rPr>
          <w:rFonts w:ascii="Arial" w:hAnsi="Arial" w:cs="Arial"/>
          <w:sz w:val="18"/>
          <w:szCs w:val="18"/>
        </w:rPr>
      </w:pPr>
    </w:p>
    <w:p w14:paraId="13F2742A" w14:textId="77777777" w:rsidR="00B63D9B" w:rsidRPr="00D95B81" w:rsidRDefault="00B63D9B" w:rsidP="00B63D9B">
      <w:pPr>
        <w:spacing w:after="0" w:line="240" w:lineRule="auto"/>
        <w:jc w:val="both"/>
        <w:rPr>
          <w:rFonts w:ascii="Arial" w:hAnsi="Arial" w:cs="Arial"/>
          <w:b/>
          <w:bCs/>
          <w:i/>
          <w:iCs/>
          <w:sz w:val="18"/>
          <w:szCs w:val="18"/>
        </w:rPr>
      </w:pPr>
      <w:r w:rsidRPr="00D95B81">
        <w:rPr>
          <w:rFonts w:ascii="Arial" w:hAnsi="Arial" w:cs="Arial"/>
          <w:b/>
          <w:bCs/>
          <w:i/>
          <w:iCs/>
          <w:color w:val="000000"/>
          <w:sz w:val="18"/>
          <w:szCs w:val="18"/>
        </w:rPr>
        <w:t>ZAVAROVANJE ZA DOBRO IZVEDBO</w:t>
      </w:r>
    </w:p>
    <w:p w14:paraId="575F3637" w14:textId="77777777" w:rsidR="00B63D9B" w:rsidRPr="00117F24" w:rsidRDefault="00B63D9B" w:rsidP="00CB0045">
      <w:pPr>
        <w:spacing w:before="120" w:after="120" w:line="240" w:lineRule="auto"/>
        <w:jc w:val="both"/>
        <w:rPr>
          <w:rFonts w:ascii="Arial" w:hAnsi="Arial" w:cs="Arial"/>
          <w:sz w:val="18"/>
          <w:szCs w:val="18"/>
        </w:rPr>
      </w:pPr>
      <w:r w:rsidRPr="00117F24">
        <w:rPr>
          <w:rFonts w:ascii="Arial" w:hAnsi="Arial" w:cs="Arial"/>
          <w:color w:val="000000"/>
          <w:sz w:val="18"/>
          <w:szCs w:val="18"/>
        </w:rPr>
        <w:t xml:space="preserve">Instrument zavarovanja: </w:t>
      </w:r>
      <w:r w:rsidRPr="00117F24">
        <w:rPr>
          <w:rFonts w:ascii="Arial" w:hAnsi="Arial" w:cs="Arial"/>
          <w:color w:val="000000"/>
          <w:sz w:val="18"/>
          <w:szCs w:val="18"/>
          <w:u w:val="single"/>
        </w:rPr>
        <w:t>bančna garancija / kavcijsko zavarovanje, menica</w:t>
      </w:r>
    </w:p>
    <w:p w14:paraId="7AAFB657" w14:textId="77777777" w:rsidR="00B63D9B" w:rsidRPr="00117F24" w:rsidRDefault="00B63D9B" w:rsidP="00CB0045">
      <w:pPr>
        <w:spacing w:before="120" w:after="120" w:line="240" w:lineRule="auto"/>
        <w:jc w:val="both"/>
        <w:rPr>
          <w:rFonts w:ascii="Arial" w:hAnsi="Arial" w:cs="Arial"/>
          <w:sz w:val="18"/>
          <w:szCs w:val="18"/>
        </w:rPr>
      </w:pPr>
      <w:r w:rsidRPr="00117F24">
        <w:rPr>
          <w:rFonts w:ascii="Arial" w:hAnsi="Arial" w:cs="Arial"/>
          <w:color w:val="000000"/>
          <w:sz w:val="18"/>
          <w:szCs w:val="18"/>
        </w:rPr>
        <w:t xml:space="preserve">Višina zavarovanja: </w:t>
      </w:r>
      <w:r w:rsidRPr="00117F24">
        <w:rPr>
          <w:rFonts w:ascii="Arial" w:hAnsi="Arial" w:cs="Arial"/>
          <w:color w:val="000000"/>
          <w:sz w:val="18"/>
          <w:szCs w:val="18"/>
          <w:u w:val="single"/>
        </w:rPr>
        <w:t>najmanj 10,00 % pogodbene vrednosti z DDV</w:t>
      </w:r>
    </w:p>
    <w:p w14:paraId="41F32A0E" w14:textId="77777777" w:rsidR="00B63D9B" w:rsidRPr="00117F24" w:rsidRDefault="00B63D9B" w:rsidP="00CB0045">
      <w:pPr>
        <w:spacing w:before="120" w:after="120" w:line="240" w:lineRule="auto"/>
        <w:jc w:val="both"/>
        <w:rPr>
          <w:rFonts w:ascii="Arial" w:hAnsi="Arial" w:cs="Arial"/>
          <w:sz w:val="18"/>
          <w:szCs w:val="18"/>
        </w:rPr>
      </w:pPr>
      <w:r w:rsidRPr="00117F24">
        <w:rPr>
          <w:rFonts w:ascii="Arial" w:hAnsi="Arial" w:cs="Arial"/>
          <w:color w:val="000000"/>
          <w:sz w:val="18"/>
          <w:szCs w:val="18"/>
        </w:rPr>
        <w:t xml:space="preserve">Čas veljavnosti: </w:t>
      </w:r>
      <w:r w:rsidRPr="00117F24">
        <w:rPr>
          <w:rFonts w:ascii="Arial" w:hAnsi="Arial" w:cs="Arial"/>
          <w:color w:val="000000"/>
          <w:sz w:val="18"/>
          <w:szCs w:val="18"/>
          <w:u w:val="single"/>
        </w:rPr>
        <w:t>najmanj 30 dni od roka za izvedbo del</w:t>
      </w:r>
    </w:p>
    <w:p w14:paraId="28A13E11" w14:textId="77777777" w:rsidR="00B63D9B" w:rsidRDefault="00B63D9B" w:rsidP="00B63D9B">
      <w:pPr>
        <w:spacing w:after="0" w:line="240" w:lineRule="auto"/>
        <w:jc w:val="both"/>
        <w:rPr>
          <w:rFonts w:ascii="Arial" w:hAnsi="Arial" w:cs="Arial"/>
          <w:color w:val="000000"/>
          <w:sz w:val="18"/>
          <w:szCs w:val="18"/>
        </w:rPr>
      </w:pPr>
    </w:p>
    <w:p w14:paraId="4CD6E9FE"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6BDB8A9D" w14:textId="77777777" w:rsidR="00B63D9B" w:rsidRDefault="00B63D9B" w:rsidP="00B63D9B">
      <w:pPr>
        <w:spacing w:after="0" w:line="240" w:lineRule="auto"/>
        <w:jc w:val="both"/>
        <w:rPr>
          <w:rFonts w:ascii="Arial" w:hAnsi="Arial" w:cs="Arial"/>
          <w:color w:val="000000"/>
          <w:sz w:val="18"/>
          <w:szCs w:val="18"/>
        </w:rPr>
      </w:pPr>
    </w:p>
    <w:p w14:paraId="6061A4F7" w14:textId="77777777" w:rsidR="00B63D9B" w:rsidRPr="00117F24" w:rsidRDefault="00B63D9B" w:rsidP="00B63D9B">
      <w:pPr>
        <w:spacing w:after="0" w:line="240" w:lineRule="auto"/>
        <w:jc w:val="both"/>
        <w:rPr>
          <w:rFonts w:ascii="Arial" w:hAnsi="Arial" w:cs="Arial"/>
          <w:sz w:val="18"/>
          <w:szCs w:val="18"/>
        </w:rPr>
      </w:pPr>
      <w:r w:rsidRPr="00117F2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3E3230E" w14:textId="77777777" w:rsidR="00117F24" w:rsidRDefault="00117F24" w:rsidP="00B63D9B">
      <w:pPr>
        <w:spacing w:after="0" w:line="240" w:lineRule="auto"/>
        <w:jc w:val="center"/>
        <w:rPr>
          <w:rFonts w:ascii="Arial" w:hAnsi="Arial" w:cs="Arial"/>
          <w:b/>
          <w:bCs/>
          <w:color w:val="000000"/>
          <w:sz w:val="18"/>
          <w:szCs w:val="18"/>
        </w:rPr>
      </w:pPr>
    </w:p>
    <w:p w14:paraId="1876DC71" w14:textId="5A637096" w:rsidR="00103F9D" w:rsidRPr="00117F24" w:rsidRDefault="00D95B81" w:rsidP="00B63D9B">
      <w:pPr>
        <w:spacing w:after="0" w:line="240" w:lineRule="auto"/>
        <w:jc w:val="center"/>
        <w:rPr>
          <w:rFonts w:ascii="Arial" w:hAnsi="Arial" w:cs="Arial"/>
          <w:sz w:val="18"/>
          <w:szCs w:val="18"/>
        </w:rPr>
      </w:pPr>
      <w:r w:rsidRPr="00117F24">
        <w:rPr>
          <w:rFonts w:ascii="Arial" w:hAnsi="Arial" w:cs="Arial"/>
          <w:b/>
          <w:bCs/>
          <w:color w:val="000000"/>
          <w:sz w:val="18"/>
          <w:szCs w:val="18"/>
        </w:rPr>
        <w:t>23. člen</w:t>
      </w:r>
    </w:p>
    <w:p w14:paraId="2ACA4121" w14:textId="77777777" w:rsidR="00117F24" w:rsidRDefault="00117F24" w:rsidP="00B63D9B">
      <w:pPr>
        <w:spacing w:after="0" w:line="240" w:lineRule="auto"/>
        <w:jc w:val="both"/>
        <w:rPr>
          <w:rFonts w:ascii="Arial" w:hAnsi="Arial" w:cs="Arial"/>
          <w:color w:val="000000"/>
          <w:sz w:val="18"/>
          <w:szCs w:val="18"/>
        </w:rPr>
      </w:pPr>
    </w:p>
    <w:p w14:paraId="2C3152A6" w14:textId="77777777" w:rsidR="00117F24" w:rsidRPr="00D95B81" w:rsidRDefault="00117F24" w:rsidP="00B63D9B">
      <w:pPr>
        <w:spacing w:after="0" w:line="240" w:lineRule="auto"/>
        <w:jc w:val="both"/>
        <w:rPr>
          <w:rFonts w:ascii="Arial" w:hAnsi="Arial" w:cs="Arial"/>
          <w:b/>
          <w:bCs/>
          <w:i/>
          <w:iCs/>
          <w:sz w:val="18"/>
          <w:szCs w:val="18"/>
        </w:rPr>
      </w:pPr>
      <w:r w:rsidRPr="00D95B81">
        <w:rPr>
          <w:rFonts w:ascii="Arial" w:hAnsi="Arial" w:cs="Arial"/>
          <w:b/>
          <w:bCs/>
          <w:i/>
          <w:iCs/>
          <w:color w:val="000000"/>
          <w:sz w:val="18"/>
          <w:szCs w:val="18"/>
        </w:rPr>
        <w:t>ZAVAROVANJE ZA ODPRAVO NAPAK</w:t>
      </w:r>
    </w:p>
    <w:p w14:paraId="7B3C84F7" w14:textId="77777777" w:rsidR="00117F24" w:rsidRPr="00117F24" w:rsidRDefault="00117F24" w:rsidP="00CB0045">
      <w:pPr>
        <w:spacing w:before="120" w:after="120" w:line="240" w:lineRule="auto"/>
        <w:jc w:val="both"/>
        <w:rPr>
          <w:rFonts w:ascii="Arial" w:hAnsi="Arial" w:cs="Arial"/>
          <w:sz w:val="18"/>
          <w:szCs w:val="18"/>
        </w:rPr>
      </w:pPr>
      <w:r w:rsidRPr="00117F24">
        <w:rPr>
          <w:rFonts w:ascii="Arial" w:hAnsi="Arial" w:cs="Arial"/>
          <w:color w:val="000000"/>
          <w:sz w:val="18"/>
          <w:szCs w:val="18"/>
        </w:rPr>
        <w:lastRenderedPageBreak/>
        <w:t xml:space="preserve">Instrument zavarovanja: </w:t>
      </w:r>
      <w:r w:rsidRPr="00117F24">
        <w:rPr>
          <w:rFonts w:ascii="Arial" w:hAnsi="Arial" w:cs="Arial"/>
          <w:color w:val="000000"/>
          <w:sz w:val="18"/>
          <w:szCs w:val="18"/>
          <w:u w:val="single"/>
        </w:rPr>
        <w:t>bančna garancija / kavcijsko zavarovanje</w:t>
      </w:r>
    </w:p>
    <w:p w14:paraId="5BC5EFB0" w14:textId="77777777" w:rsidR="00117F24" w:rsidRPr="00117F24" w:rsidRDefault="00117F24" w:rsidP="00CB0045">
      <w:pPr>
        <w:spacing w:before="120" w:after="120" w:line="240" w:lineRule="auto"/>
        <w:jc w:val="both"/>
        <w:rPr>
          <w:rFonts w:ascii="Arial" w:hAnsi="Arial" w:cs="Arial"/>
          <w:sz w:val="18"/>
          <w:szCs w:val="18"/>
        </w:rPr>
      </w:pPr>
      <w:r w:rsidRPr="00117F24">
        <w:rPr>
          <w:rFonts w:ascii="Arial" w:hAnsi="Arial" w:cs="Arial"/>
          <w:color w:val="000000"/>
          <w:sz w:val="18"/>
          <w:szCs w:val="18"/>
        </w:rPr>
        <w:t xml:space="preserve">Višina zavarovanja: </w:t>
      </w:r>
      <w:r w:rsidRPr="00117F24">
        <w:rPr>
          <w:rFonts w:ascii="Arial" w:hAnsi="Arial" w:cs="Arial"/>
          <w:color w:val="000000"/>
          <w:sz w:val="18"/>
          <w:szCs w:val="18"/>
          <w:u w:val="single"/>
        </w:rPr>
        <w:t>najmanj 5,00 % pogodbene vrednosti z DDV</w:t>
      </w:r>
    </w:p>
    <w:p w14:paraId="53892BCC" w14:textId="77777777" w:rsidR="00117F24" w:rsidRPr="00117F24" w:rsidRDefault="00117F24" w:rsidP="00CB0045">
      <w:pPr>
        <w:spacing w:before="120" w:after="120" w:line="240" w:lineRule="auto"/>
        <w:jc w:val="both"/>
        <w:rPr>
          <w:rFonts w:ascii="Arial" w:hAnsi="Arial" w:cs="Arial"/>
          <w:sz w:val="18"/>
          <w:szCs w:val="18"/>
        </w:rPr>
      </w:pPr>
      <w:r w:rsidRPr="00117F24">
        <w:rPr>
          <w:rFonts w:ascii="Arial" w:hAnsi="Arial" w:cs="Arial"/>
          <w:color w:val="000000"/>
          <w:sz w:val="18"/>
          <w:szCs w:val="18"/>
        </w:rPr>
        <w:t xml:space="preserve">Čas veljavnosti: </w:t>
      </w:r>
      <w:r w:rsidRPr="00117F24">
        <w:rPr>
          <w:rFonts w:ascii="Arial" w:hAnsi="Arial" w:cs="Arial"/>
          <w:color w:val="000000"/>
          <w:sz w:val="18"/>
          <w:szCs w:val="18"/>
          <w:u w:val="single"/>
        </w:rPr>
        <w:t>najmanj 3 leta od prevzema oz. roka za izvedbo del</w:t>
      </w:r>
    </w:p>
    <w:p w14:paraId="50620A6C" w14:textId="77777777" w:rsidR="00117F24" w:rsidRPr="00117F24" w:rsidRDefault="00117F24" w:rsidP="00B63D9B">
      <w:pPr>
        <w:spacing w:after="0" w:line="240" w:lineRule="auto"/>
        <w:jc w:val="both"/>
        <w:rPr>
          <w:rFonts w:ascii="Arial" w:hAnsi="Arial" w:cs="Arial"/>
          <w:sz w:val="18"/>
          <w:szCs w:val="18"/>
        </w:rPr>
      </w:pPr>
      <w:r w:rsidRPr="00117F24">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0B8BAB35" w14:textId="77777777" w:rsidR="00117F24" w:rsidRDefault="00117F24" w:rsidP="00B63D9B">
      <w:pPr>
        <w:spacing w:after="0" w:line="240" w:lineRule="auto"/>
        <w:jc w:val="both"/>
        <w:rPr>
          <w:rFonts w:ascii="Arial" w:hAnsi="Arial" w:cs="Arial"/>
          <w:color w:val="000000"/>
          <w:sz w:val="18"/>
          <w:szCs w:val="18"/>
        </w:rPr>
      </w:pPr>
    </w:p>
    <w:p w14:paraId="5C36BEDA" w14:textId="3471C47C" w:rsidR="00117F24" w:rsidRPr="00117F24" w:rsidRDefault="00117F24" w:rsidP="00B63D9B">
      <w:pPr>
        <w:spacing w:after="0" w:line="240" w:lineRule="auto"/>
        <w:jc w:val="both"/>
        <w:rPr>
          <w:rFonts w:ascii="Arial" w:hAnsi="Arial" w:cs="Arial"/>
          <w:sz w:val="18"/>
          <w:szCs w:val="18"/>
        </w:rPr>
      </w:pPr>
      <w:r w:rsidRPr="00117F24">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449DF1F8" w14:textId="77777777" w:rsidR="00117F24" w:rsidRDefault="00117F24" w:rsidP="00B63D9B">
      <w:pPr>
        <w:spacing w:after="0" w:line="240" w:lineRule="auto"/>
        <w:jc w:val="both"/>
        <w:rPr>
          <w:rFonts w:ascii="Arial" w:hAnsi="Arial" w:cs="Arial"/>
          <w:b/>
          <w:bCs/>
          <w:color w:val="000000"/>
          <w:sz w:val="18"/>
          <w:szCs w:val="18"/>
        </w:rPr>
      </w:pPr>
    </w:p>
    <w:p w14:paraId="317B00FB" w14:textId="77777777" w:rsidR="00117F24" w:rsidRDefault="00117F24" w:rsidP="00B63D9B">
      <w:pPr>
        <w:spacing w:after="0" w:line="240" w:lineRule="auto"/>
        <w:jc w:val="both"/>
        <w:rPr>
          <w:rFonts w:ascii="Arial" w:hAnsi="Arial" w:cs="Arial"/>
          <w:b/>
          <w:bCs/>
          <w:color w:val="000000"/>
          <w:sz w:val="18"/>
          <w:szCs w:val="18"/>
        </w:rPr>
      </w:pPr>
    </w:p>
    <w:p w14:paraId="066206E1" w14:textId="7A58888A"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XII. ODSTOP OD POGODBE</w:t>
      </w:r>
    </w:p>
    <w:p w14:paraId="79AE90BE" w14:textId="56E177EC"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24. člen</w:t>
      </w:r>
    </w:p>
    <w:p w14:paraId="37170127" w14:textId="77777777" w:rsidR="00117F24" w:rsidRPr="00117F24" w:rsidRDefault="00117F24" w:rsidP="00B63D9B">
      <w:pPr>
        <w:spacing w:after="0" w:line="240" w:lineRule="auto"/>
        <w:jc w:val="center"/>
        <w:rPr>
          <w:rFonts w:ascii="Arial" w:hAnsi="Arial" w:cs="Arial"/>
          <w:sz w:val="18"/>
          <w:szCs w:val="18"/>
        </w:rPr>
      </w:pPr>
    </w:p>
    <w:p w14:paraId="0EBFFE1A" w14:textId="77777777" w:rsidR="004F7C57" w:rsidRDefault="004F7C57" w:rsidP="004F7C57">
      <w:pPr>
        <w:spacing w:after="0" w:line="240" w:lineRule="auto"/>
        <w:jc w:val="both"/>
        <w:rPr>
          <w:rFonts w:ascii="Arial" w:hAnsi="Arial" w:cs="Arial"/>
          <w:color w:val="000000"/>
          <w:sz w:val="18"/>
          <w:szCs w:val="18"/>
        </w:rPr>
      </w:pPr>
      <w:r w:rsidRPr="00117F2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683D421" w14:textId="77777777" w:rsidR="004F7C57" w:rsidRPr="00117F24" w:rsidRDefault="004F7C57" w:rsidP="004F7C57">
      <w:pPr>
        <w:spacing w:after="0" w:line="240" w:lineRule="auto"/>
        <w:jc w:val="both"/>
        <w:rPr>
          <w:rFonts w:ascii="Arial" w:hAnsi="Arial" w:cs="Arial"/>
          <w:sz w:val="18"/>
          <w:szCs w:val="18"/>
        </w:rPr>
      </w:pPr>
    </w:p>
    <w:p w14:paraId="3A6DE808"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Naročnik ima pravico odstopiti od pogodbe kadarkoli, brez posledic za naročnika, če:</w:t>
      </w:r>
    </w:p>
    <w:p w14:paraId="256B4011" w14:textId="77777777" w:rsidR="004F7C57" w:rsidRPr="00117F24" w:rsidRDefault="004F7C57" w:rsidP="001578D5">
      <w:pPr>
        <w:numPr>
          <w:ilvl w:val="0"/>
          <w:numId w:val="28"/>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pride izvajalec v takšno finančno situacijo, ki bi mu onemogočila izvedbo pogodbenih obveznosti;</w:t>
      </w:r>
    </w:p>
    <w:p w14:paraId="1E8598C1" w14:textId="77777777" w:rsidR="004F7C57" w:rsidRPr="00117F24" w:rsidRDefault="004F7C57" w:rsidP="001578D5">
      <w:pPr>
        <w:numPr>
          <w:ilvl w:val="0"/>
          <w:numId w:val="28"/>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izvajalec po svoji krivdi v roku 14 dni od veljavnosti pogodbe in uvedbe v delo ne prične z delom;</w:t>
      </w:r>
    </w:p>
    <w:p w14:paraId="0641F005" w14:textId="77777777" w:rsidR="004F7C57" w:rsidRPr="00117F24" w:rsidRDefault="004F7C57" w:rsidP="001578D5">
      <w:pPr>
        <w:numPr>
          <w:ilvl w:val="0"/>
          <w:numId w:val="28"/>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2AA1A35E" w14:textId="77777777" w:rsidR="004F7C57" w:rsidRPr="00117F24" w:rsidRDefault="004F7C57" w:rsidP="004F7C57">
      <w:pPr>
        <w:spacing w:after="0" w:line="240" w:lineRule="auto"/>
        <w:rPr>
          <w:rFonts w:ascii="Arial" w:hAnsi="Arial" w:cs="Arial"/>
          <w:sz w:val="18"/>
          <w:szCs w:val="18"/>
        </w:rPr>
      </w:pPr>
    </w:p>
    <w:p w14:paraId="160525CB"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5E878BA6" w14:textId="77777777" w:rsidR="004F7C57" w:rsidRPr="00117F24" w:rsidRDefault="004F7C57" w:rsidP="001578D5">
      <w:pPr>
        <w:numPr>
          <w:ilvl w:val="0"/>
          <w:numId w:val="29"/>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javno naročilo je bilo bistveno spremenjeno, kar terja nov postopek javnega naročanja;</w:t>
      </w:r>
    </w:p>
    <w:p w14:paraId="11055445" w14:textId="77777777" w:rsidR="004F7C57" w:rsidRPr="00117F24" w:rsidRDefault="004F7C57" w:rsidP="001578D5">
      <w:pPr>
        <w:numPr>
          <w:ilvl w:val="0"/>
          <w:numId w:val="29"/>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47EA34D" w14:textId="77777777" w:rsidR="004F7C57" w:rsidRPr="00117F24" w:rsidRDefault="004F7C57" w:rsidP="001578D5">
      <w:pPr>
        <w:numPr>
          <w:ilvl w:val="0"/>
          <w:numId w:val="29"/>
        </w:numPr>
        <w:spacing w:after="0" w:line="240" w:lineRule="auto"/>
        <w:ind w:left="567"/>
        <w:jc w:val="both"/>
        <w:rPr>
          <w:rFonts w:ascii="Arial" w:hAnsi="Arial" w:cs="Arial"/>
          <w:color w:val="000000"/>
          <w:sz w:val="18"/>
          <w:szCs w:val="18"/>
        </w:rPr>
      </w:pPr>
      <w:r w:rsidRPr="00117F2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p w14:paraId="594B7858" w14:textId="77777777" w:rsidR="004F7C57" w:rsidRPr="00117F24" w:rsidRDefault="004F7C57" w:rsidP="004F7C57">
      <w:pPr>
        <w:spacing w:after="0" w:line="240" w:lineRule="auto"/>
        <w:rPr>
          <w:rFonts w:ascii="Arial" w:hAnsi="Arial" w:cs="Arial"/>
          <w:sz w:val="18"/>
          <w:szCs w:val="18"/>
        </w:rPr>
      </w:pPr>
    </w:p>
    <w:p w14:paraId="3F54AAB9"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Odstop od pogodbe učinkuje z dnem, ko izvajalec prejme pisno izjavo naročnika o odstopu.</w:t>
      </w:r>
    </w:p>
    <w:p w14:paraId="2E26647C"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Naročnik bo istočasno z odstopom od pogodbe pričel s postopki za unovčenje zavarovanja za dobro izvedbo pogodbenih obveznosti.</w:t>
      </w:r>
    </w:p>
    <w:p w14:paraId="0BE5E5FB" w14:textId="77777777" w:rsidR="00117F24" w:rsidRDefault="00117F24" w:rsidP="00B63D9B">
      <w:pPr>
        <w:spacing w:after="0" w:line="240" w:lineRule="auto"/>
        <w:jc w:val="both"/>
        <w:rPr>
          <w:rFonts w:ascii="Arial" w:hAnsi="Arial" w:cs="Arial"/>
          <w:b/>
          <w:bCs/>
          <w:color w:val="000000"/>
          <w:sz w:val="18"/>
          <w:szCs w:val="18"/>
        </w:rPr>
      </w:pPr>
    </w:p>
    <w:p w14:paraId="5EF0984F" w14:textId="77777777" w:rsidR="00117F24" w:rsidRDefault="00117F24" w:rsidP="00B63D9B">
      <w:pPr>
        <w:spacing w:after="0" w:line="240" w:lineRule="auto"/>
        <w:jc w:val="both"/>
        <w:rPr>
          <w:rFonts w:ascii="Arial" w:hAnsi="Arial" w:cs="Arial"/>
          <w:b/>
          <w:bCs/>
          <w:color w:val="000000"/>
          <w:sz w:val="18"/>
          <w:szCs w:val="18"/>
        </w:rPr>
      </w:pPr>
    </w:p>
    <w:p w14:paraId="0AAB3C6D" w14:textId="0DB474C6" w:rsidR="00103F9D" w:rsidRPr="00117F24" w:rsidRDefault="00D95B81" w:rsidP="00B63D9B">
      <w:pPr>
        <w:spacing w:after="0" w:line="240" w:lineRule="auto"/>
        <w:jc w:val="both"/>
        <w:rPr>
          <w:rFonts w:ascii="Arial" w:hAnsi="Arial" w:cs="Arial"/>
          <w:sz w:val="18"/>
          <w:szCs w:val="18"/>
        </w:rPr>
      </w:pPr>
      <w:r w:rsidRPr="00117F24">
        <w:rPr>
          <w:rFonts w:ascii="Arial" w:hAnsi="Arial" w:cs="Arial"/>
          <w:b/>
          <w:bCs/>
          <w:color w:val="000000"/>
          <w:sz w:val="18"/>
          <w:szCs w:val="18"/>
        </w:rPr>
        <w:t>XIII. RAZVEZNI POGOJ</w:t>
      </w:r>
    </w:p>
    <w:p w14:paraId="6639DC7D" w14:textId="4F0FFA5F" w:rsidR="00103F9D" w:rsidRDefault="00D95B81" w:rsidP="00B63D9B">
      <w:pPr>
        <w:spacing w:after="0" w:line="240" w:lineRule="auto"/>
        <w:jc w:val="center"/>
        <w:rPr>
          <w:rFonts w:ascii="Arial" w:hAnsi="Arial" w:cs="Arial"/>
          <w:b/>
          <w:bCs/>
          <w:color w:val="000000"/>
          <w:sz w:val="18"/>
          <w:szCs w:val="18"/>
        </w:rPr>
      </w:pPr>
      <w:r w:rsidRPr="00117F24">
        <w:rPr>
          <w:rFonts w:ascii="Arial" w:hAnsi="Arial" w:cs="Arial"/>
          <w:b/>
          <w:bCs/>
          <w:color w:val="000000"/>
          <w:sz w:val="18"/>
          <w:szCs w:val="18"/>
        </w:rPr>
        <w:t>25. člen</w:t>
      </w:r>
    </w:p>
    <w:p w14:paraId="01D9268F" w14:textId="77777777" w:rsidR="00117F24" w:rsidRPr="00117F24" w:rsidRDefault="00117F24" w:rsidP="00B63D9B">
      <w:pPr>
        <w:spacing w:after="0" w:line="240" w:lineRule="auto"/>
        <w:jc w:val="center"/>
        <w:rPr>
          <w:rFonts w:ascii="Arial" w:hAnsi="Arial" w:cs="Arial"/>
          <w:sz w:val="18"/>
          <w:szCs w:val="18"/>
        </w:rPr>
      </w:pPr>
    </w:p>
    <w:p w14:paraId="3A03CAAE" w14:textId="77777777" w:rsidR="004F7C57" w:rsidRPr="00117F24" w:rsidRDefault="004F7C57" w:rsidP="004F7C57">
      <w:pPr>
        <w:spacing w:after="0"/>
        <w:jc w:val="both"/>
        <w:rPr>
          <w:rFonts w:ascii="Arial" w:hAnsi="Arial" w:cs="Arial"/>
          <w:sz w:val="18"/>
          <w:szCs w:val="18"/>
        </w:rPr>
      </w:pPr>
      <w:r w:rsidRPr="00117F24">
        <w:rPr>
          <w:rFonts w:ascii="Arial" w:hAnsi="Arial" w:cs="Arial"/>
          <w:color w:val="000000"/>
          <w:sz w:val="18"/>
          <w:szCs w:val="18"/>
        </w:rPr>
        <w:t>Ta pogodba je sklenjena pod razveznim pogojem, ki se uresniči v primeru izpolnitve ene od naslednjih okoliščin:</w:t>
      </w:r>
    </w:p>
    <w:p w14:paraId="3E834A54" w14:textId="77777777" w:rsidR="004F7C57" w:rsidRPr="00117F24" w:rsidRDefault="004F7C57" w:rsidP="004F7C57">
      <w:pPr>
        <w:numPr>
          <w:ilvl w:val="0"/>
          <w:numId w:val="30"/>
        </w:numPr>
        <w:spacing w:after="0" w:line="240" w:lineRule="auto"/>
        <w:jc w:val="both"/>
        <w:rPr>
          <w:rFonts w:ascii="Arial" w:hAnsi="Arial" w:cs="Arial"/>
          <w:color w:val="000000"/>
          <w:sz w:val="18"/>
          <w:szCs w:val="18"/>
        </w:rPr>
      </w:pPr>
      <w:r w:rsidRPr="00117F24">
        <w:rPr>
          <w:rFonts w:ascii="Arial" w:hAnsi="Arial" w:cs="Arial"/>
          <w:color w:val="000000"/>
          <w:sz w:val="18"/>
          <w:szCs w:val="18"/>
        </w:rPr>
        <w:t>če bo naročnik seznanjen, da je sodišče s pravnomočno odločitvijo ugotovilo kršitev obveznosti delovne, okoljske ali socialne zakonodaje s strani dobavitelj ali podizvajalca ali</w:t>
      </w:r>
    </w:p>
    <w:p w14:paraId="4DC75F8B" w14:textId="77777777" w:rsidR="004F7C57" w:rsidRPr="00117F24" w:rsidRDefault="004F7C57" w:rsidP="004F7C57">
      <w:pPr>
        <w:numPr>
          <w:ilvl w:val="0"/>
          <w:numId w:val="30"/>
        </w:numPr>
        <w:spacing w:after="0" w:line="240" w:lineRule="auto"/>
        <w:jc w:val="both"/>
        <w:rPr>
          <w:rFonts w:ascii="Arial" w:hAnsi="Arial" w:cs="Arial"/>
          <w:color w:val="000000"/>
          <w:sz w:val="18"/>
          <w:szCs w:val="18"/>
        </w:rPr>
      </w:pPr>
      <w:r w:rsidRPr="00117F24">
        <w:rPr>
          <w:rFonts w:ascii="Arial" w:hAnsi="Arial" w:cs="Arial"/>
          <w:color w:val="000000"/>
          <w:sz w:val="18"/>
          <w:szCs w:val="18"/>
        </w:rPr>
        <w:t>če bo naročnik seznanjen, da je pristojni državni organ pri dobavitelju ali podizvajalcu v času izvajanja pogodbe ugotovil najmanj dve kršitvi v zvezi s:  </w:t>
      </w:r>
    </w:p>
    <w:p w14:paraId="74A927F7" w14:textId="2AF16B8D" w:rsidR="004F7C57" w:rsidRPr="00117F24" w:rsidRDefault="004F7C57" w:rsidP="004F7C57">
      <w:pPr>
        <w:numPr>
          <w:ilvl w:val="1"/>
          <w:numId w:val="39"/>
        </w:numPr>
        <w:spacing w:after="0" w:line="240" w:lineRule="auto"/>
        <w:jc w:val="both"/>
        <w:rPr>
          <w:rFonts w:ascii="Arial" w:hAnsi="Arial" w:cs="Arial"/>
          <w:color w:val="000000"/>
          <w:sz w:val="18"/>
          <w:szCs w:val="18"/>
        </w:rPr>
      </w:pPr>
      <w:r w:rsidRPr="00117F24">
        <w:rPr>
          <w:rFonts w:ascii="Arial" w:hAnsi="Arial" w:cs="Arial"/>
          <w:color w:val="000000"/>
          <w:sz w:val="18"/>
          <w:szCs w:val="18"/>
        </w:rPr>
        <w:t>plačilom za delo,</w:t>
      </w:r>
    </w:p>
    <w:p w14:paraId="186F3215" w14:textId="47D12508" w:rsidR="004F7C57" w:rsidRPr="00117F24" w:rsidRDefault="004F7C57" w:rsidP="004F7C57">
      <w:pPr>
        <w:numPr>
          <w:ilvl w:val="1"/>
          <w:numId w:val="39"/>
        </w:numPr>
        <w:spacing w:after="0" w:line="240" w:lineRule="auto"/>
        <w:jc w:val="both"/>
        <w:rPr>
          <w:rFonts w:ascii="Arial" w:hAnsi="Arial" w:cs="Arial"/>
          <w:color w:val="000000"/>
          <w:sz w:val="18"/>
          <w:szCs w:val="18"/>
        </w:rPr>
      </w:pPr>
      <w:r w:rsidRPr="00117F24">
        <w:rPr>
          <w:rFonts w:ascii="Arial" w:hAnsi="Arial" w:cs="Arial"/>
          <w:color w:val="000000"/>
          <w:sz w:val="18"/>
          <w:szCs w:val="18"/>
        </w:rPr>
        <w:t>delovnim časom,</w:t>
      </w:r>
    </w:p>
    <w:p w14:paraId="7CE11323" w14:textId="6AD242B9" w:rsidR="004F7C57" w:rsidRPr="00117F24" w:rsidRDefault="004F7C57" w:rsidP="004F7C57">
      <w:pPr>
        <w:numPr>
          <w:ilvl w:val="1"/>
          <w:numId w:val="39"/>
        </w:numPr>
        <w:spacing w:after="0" w:line="240" w:lineRule="auto"/>
        <w:jc w:val="both"/>
        <w:rPr>
          <w:rFonts w:ascii="Arial" w:hAnsi="Arial" w:cs="Arial"/>
          <w:color w:val="000000"/>
          <w:sz w:val="18"/>
          <w:szCs w:val="18"/>
        </w:rPr>
      </w:pPr>
      <w:r w:rsidRPr="00117F24">
        <w:rPr>
          <w:rFonts w:ascii="Arial" w:hAnsi="Arial" w:cs="Arial"/>
          <w:color w:val="000000"/>
          <w:sz w:val="18"/>
          <w:szCs w:val="18"/>
        </w:rPr>
        <w:t>počitki,</w:t>
      </w:r>
    </w:p>
    <w:p w14:paraId="61A818CE" w14:textId="577EEAE5" w:rsidR="004F7C57" w:rsidRPr="00117F24" w:rsidRDefault="004F7C57" w:rsidP="004F7C57">
      <w:pPr>
        <w:numPr>
          <w:ilvl w:val="1"/>
          <w:numId w:val="39"/>
        </w:numPr>
        <w:spacing w:after="0" w:line="240" w:lineRule="auto"/>
        <w:jc w:val="both"/>
        <w:rPr>
          <w:rFonts w:ascii="Arial" w:hAnsi="Arial" w:cs="Arial"/>
          <w:color w:val="000000"/>
          <w:sz w:val="18"/>
          <w:szCs w:val="18"/>
        </w:rPr>
      </w:pPr>
      <w:r w:rsidRPr="00117F24">
        <w:rPr>
          <w:rFonts w:ascii="Arial" w:hAnsi="Arial" w:cs="Arial"/>
          <w:color w:val="000000"/>
          <w:sz w:val="18"/>
          <w:szCs w:val="18"/>
        </w:rPr>
        <w:t>opravljanjem dela na podlagi pogodb civilnega prava kljub obstoju elementov delovnega razmerja ali</w:t>
      </w:r>
    </w:p>
    <w:p w14:paraId="08CC70AE" w14:textId="77D1F3E0" w:rsidR="004F7C57" w:rsidRPr="00117F24" w:rsidRDefault="004F7C57" w:rsidP="004F7C57">
      <w:pPr>
        <w:numPr>
          <w:ilvl w:val="1"/>
          <w:numId w:val="39"/>
        </w:numPr>
        <w:spacing w:after="0" w:line="240" w:lineRule="auto"/>
        <w:jc w:val="both"/>
        <w:rPr>
          <w:rFonts w:ascii="Arial" w:hAnsi="Arial" w:cs="Arial"/>
          <w:color w:val="000000"/>
          <w:sz w:val="18"/>
          <w:szCs w:val="18"/>
        </w:rPr>
      </w:pPr>
      <w:r w:rsidRPr="00117F24">
        <w:rPr>
          <w:rFonts w:ascii="Arial" w:hAnsi="Arial" w:cs="Arial"/>
          <w:color w:val="000000"/>
          <w:sz w:val="18"/>
          <w:szCs w:val="18"/>
        </w:rPr>
        <w:t>v zvezi z zaposlovanjem na črno</w:t>
      </w:r>
    </w:p>
    <w:p w14:paraId="260B6E85" w14:textId="77777777" w:rsidR="004F7C57" w:rsidRPr="00117F24" w:rsidRDefault="004F7C57" w:rsidP="004F7C57">
      <w:pPr>
        <w:numPr>
          <w:ilvl w:val="0"/>
          <w:numId w:val="30"/>
        </w:numPr>
        <w:spacing w:after="0"/>
        <w:jc w:val="both"/>
        <w:rPr>
          <w:rFonts w:ascii="Arial" w:hAnsi="Arial" w:cs="Arial"/>
          <w:color w:val="000000"/>
          <w:sz w:val="18"/>
          <w:szCs w:val="18"/>
        </w:rPr>
      </w:pPr>
      <w:r w:rsidRPr="00117F24">
        <w:rPr>
          <w:rFonts w:ascii="Arial" w:hAnsi="Arial" w:cs="Arial"/>
          <w:color w:val="000000"/>
          <w:sz w:val="18"/>
          <w:szCs w:val="18"/>
        </w:rPr>
        <w:t>in za kateri mu je bila s pravnomočno odločitvijo ali več pravnomočnimi odločitvami izrečena globa za prekršek.</w:t>
      </w:r>
    </w:p>
    <w:p w14:paraId="1F9BBDB5" w14:textId="77777777" w:rsidR="004F7C57" w:rsidRPr="00117F24" w:rsidRDefault="004F7C57" w:rsidP="004F7C57">
      <w:pPr>
        <w:spacing w:after="0" w:line="240" w:lineRule="auto"/>
        <w:rPr>
          <w:rFonts w:ascii="Arial" w:hAnsi="Arial" w:cs="Arial"/>
          <w:sz w:val="18"/>
          <w:szCs w:val="18"/>
        </w:rPr>
      </w:pPr>
    </w:p>
    <w:p w14:paraId="34C996FB" w14:textId="77777777" w:rsidR="004F7C57" w:rsidRPr="00117F24" w:rsidRDefault="004F7C57" w:rsidP="004F7C57">
      <w:pPr>
        <w:spacing w:after="0"/>
        <w:jc w:val="both"/>
        <w:rPr>
          <w:rFonts w:ascii="Arial" w:hAnsi="Arial" w:cs="Arial"/>
          <w:sz w:val="18"/>
          <w:szCs w:val="18"/>
        </w:rPr>
      </w:pPr>
      <w:r w:rsidRPr="00117F24">
        <w:rPr>
          <w:rFonts w:ascii="Arial" w:hAnsi="Arial" w:cs="Arial"/>
          <w:color w:val="000000"/>
          <w:sz w:val="18"/>
          <w:szCs w:val="18"/>
        </w:rPr>
        <w:t>V primeru seznanitve naročnika s kršitvijo bo naročnik o tem obvestil dobavitelja v desetih dneh.</w:t>
      </w:r>
    </w:p>
    <w:p w14:paraId="34B1E6F0" w14:textId="77777777" w:rsidR="004F7C57" w:rsidRPr="00117F24" w:rsidRDefault="004F7C57" w:rsidP="004F7C57">
      <w:pPr>
        <w:spacing w:after="0" w:line="240" w:lineRule="auto"/>
        <w:rPr>
          <w:rFonts w:ascii="Arial" w:hAnsi="Arial" w:cs="Arial"/>
          <w:sz w:val="18"/>
          <w:szCs w:val="18"/>
        </w:rPr>
      </w:pPr>
    </w:p>
    <w:p w14:paraId="27F5512B"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w:t>
      </w:r>
      <w:r w:rsidRPr="00117F24">
        <w:rPr>
          <w:rFonts w:ascii="Arial" w:hAnsi="Arial" w:cs="Arial"/>
          <w:color w:val="000000"/>
          <w:sz w:val="18"/>
          <w:szCs w:val="18"/>
        </w:rPr>
        <w:lastRenderedPageBreak/>
        <w:t>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09379925" w14:textId="77777777" w:rsidR="004F7C57" w:rsidRPr="00117F24" w:rsidRDefault="004F7C57" w:rsidP="004F7C57">
      <w:pPr>
        <w:spacing w:after="0" w:line="240" w:lineRule="auto"/>
        <w:rPr>
          <w:rFonts w:ascii="Arial" w:hAnsi="Arial" w:cs="Arial"/>
          <w:sz w:val="18"/>
          <w:szCs w:val="18"/>
        </w:rPr>
      </w:pPr>
    </w:p>
    <w:p w14:paraId="34FACE99"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V primeru izpolnitve razveznega pogoja se šteje, da je pogodba za tega dobavitelj razvezana z dnem sklenitve nove pogodbe o izvedbi javnega naročila za predmetno naročilo. O datumu sklenitve nove pogodbe bo naročnik obvestil dobavitelja.</w:t>
      </w:r>
    </w:p>
    <w:p w14:paraId="3B071126" w14:textId="77777777" w:rsidR="004F7C57" w:rsidRPr="00117F24" w:rsidRDefault="004F7C57" w:rsidP="004F7C57">
      <w:pPr>
        <w:spacing w:after="0" w:line="240" w:lineRule="auto"/>
        <w:jc w:val="both"/>
        <w:rPr>
          <w:rFonts w:ascii="Arial" w:hAnsi="Arial" w:cs="Arial"/>
          <w:sz w:val="18"/>
          <w:szCs w:val="18"/>
        </w:rPr>
      </w:pPr>
      <w:r w:rsidRPr="00117F24">
        <w:rPr>
          <w:rFonts w:ascii="Arial" w:hAnsi="Arial" w:cs="Arial"/>
          <w:color w:val="000000"/>
          <w:sz w:val="18"/>
          <w:szCs w:val="18"/>
        </w:rPr>
        <w:t>Če naročnik v 60 dneh od seznanitve s kršitvijo ne začne novega postopka javnega naročila, se šteje, da je pogodba razvezana šestdeseti dan od seznanitve s kršitvijo.</w:t>
      </w:r>
    </w:p>
    <w:p w14:paraId="24B9C880" w14:textId="77777777" w:rsidR="00117F24" w:rsidRDefault="00117F24" w:rsidP="004F7C57">
      <w:pPr>
        <w:spacing w:after="0" w:line="240" w:lineRule="auto"/>
        <w:jc w:val="both"/>
        <w:rPr>
          <w:rFonts w:ascii="Arial" w:hAnsi="Arial" w:cs="Arial"/>
          <w:b/>
          <w:bCs/>
          <w:color w:val="000000"/>
          <w:sz w:val="18"/>
          <w:szCs w:val="18"/>
        </w:rPr>
      </w:pPr>
    </w:p>
    <w:p w14:paraId="6A05E4B7" w14:textId="77777777" w:rsidR="00117F24" w:rsidRDefault="00117F24" w:rsidP="004F7C57">
      <w:pPr>
        <w:spacing w:after="0" w:line="240" w:lineRule="auto"/>
        <w:jc w:val="both"/>
        <w:rPr>
          <w:rFonts w:ascii="Arial" w:hAnsi="Arial" w:cs="Arial"/>
          <w:b/>
          <w:bCs/>
          <w:color w:val="000000"/>
          <w:sz w:val="18"/>
          <w:szCs w:val="18"/>
        </w:rPr>
      </w:pPr>
    </w:p>
    <w:p w14:paraId="593615ED" w14:textId="064D997C" w:rsidR="00103F9D" w:rsidRPr="00117F24" w:rsidRDefault="00D95B81" w:rsidP="004F7C57">
      <w:pPr>
        <w:spacing w:after="0" w:line="240" w:lineRule="auto"/>
        <w:jc w:val="both"/>
        <w:rPr>
          <w:rFonts w:ascii="Arial" w:hAnsi="Arial" w:cs="Arial"/>
          <w:sz w:val="18"/>
          <w:szCs w:val="18"/>
        </w:rPr>
      </w:pPr>
      <w:r w:rsidRPr="00117F24">
        <w:rPr>
          <w:rFonts w:ascii="Arial" w:hAnsi="Arial" w:cs="Arial"/>
          <w:b/>
          <w:bCs/>
          <w:color w:val="000000"/>
          <w:sz w:val="18"/>
          <w:szCs w:val="18"/>
        </w:rPr>
        <w:t>XIV. REVIZIJSKA SLED</w:t>
      </w:r>
    </w:p>
    <w:p w14:paraId="0AF3FD24" w14:textId="7F2422EF" w:rsidR="00103F9D" w:rsidRPr="00117F24" w:rsidRDefault="00D95B81" w:rsidP="004F7C57">
      <w:pPr>
        <w:spacing w:after="0" w:line="240" w:lineRule="auto"/>
        <w:jc w:val="center"/>
        <w:rPr>
          <w:rFonts w:ascii="Arial" w:hAnsi="Arial" w:cs="Arial"/>
          <w:sz w:val="18"/>
          <w:szCs w:val="18"/>
        </w:rPr>
      </w:pPr>
      <w:r w:rsidRPr="00117F24">
        <w:rPr>
          <w:rFonts w:ascii="Arial" w:hAnsi="Arial" w:cs="Arial"/>
          <w:b/>
          <w:bCs/>
          <w:color w:val="000000"/>
          <w:sz w:val="18"/>
          <w:szCs w:val="18"/>
        </w:rPr>
        <w:t>26. člen</w:t>
      </w:r>
    </w:p>
    <w:p w14:paraId="17B6E8CD" w14:textId="77777777" w:rsidR="00117F24" w:rsidRDefault="00117F24" w:rsidP="004F7C57">
      <w:pPr>
        <w:spacing w:after="0" w:line="240" w:lineRule="auto"/>
        <w:jc w:val="both"/>
        <w:rPr>
          <w:rFonts w:ascii="Arial" w:hAnsi="Arial" w:cs="Arial"/>
          <w:color w:val="000000"/>
          <w:sz w:val="18"/>
          <w:szCs w:val="18"/>
        </w:rPr>
      </w:pPr>
    </w:p>
    <w:p w14:paraId="5F0DCA47" w14:textId="77777777" w:rsidR="00117F24" w:rsidRDefault="00117F24" w:rsidP="004F7C57">
      <w:pPr>
        <w:spacing w:after="0" w:line="240" w:lineRule="auto"/>
        <w:jc w:val="both"/>
        <w:rPr>
          <w:rFonts w:ascii="Arial" w:hAnsi="Arial" w:cs="Arial"/>
          <w:color w:val="000000"/>
          <w:sz w:val="18"/>
          <w:szCs w:val="18"/>
        </w:rPr>
      </w:pPr>
      <w:r w:rsidRPr="00117F24">
        <w:rPr>
          <w:rFonts w:ascii="Arial" w:hAnsi="Arial" w:cs="Arial"/>
          <w:color w:val="000000"/>
          <w:sz w:val="18"/>
          <w:szCs w:val="18"/>
        </w:rPr>
        <w:t>Vsa dokumentacija, povezana z izvedbo projekta, mora biti hranjena na način, da zagotavlja revizijsko sled dobave blaga.</w:t>
      </w:r>
    </w:p>
    <w:p w14:paraId="3E227726" w14:textId="77777777" w:rsidR="00117F24" w:rsidRPr="00117F24" w:rsidRDefault="00117F24" w:rsidP="004F7C57">
      <w:pPr>
        <w:spacing w:after="0" w:line="240" w:lineRule="auto"/>
        <w:jc w:val="both"/>
        <w:rPr>
          <w:rFonts w:ascii="Arial" w:hAnsi="Arial" w:cs="Arial"/>
          <w:sz w:val="18"/>
          <w:szCs w:val="18"/>
        </w:rPr>
      </w:pPr>
    </w:p>
    <w:p w14:paraId="2F15DC69" w14:textId="77777777" w:rsidR="00117F24" w:rsidRPr="00117F24" w:rsidRDefault="00117F24" w:rsidP="004F7C57">
      <w:pPr>
        <w:spacing w:after="0" w:line="240" w:lineRule="auto"/>
        <w:jc w:val="both"/>
        <w:rPr>
          <w:rFonts w:ascii="Arial" w:hAnsi="Arial" w:cs="Arial"/>
          <w:sz w:val="18"/>
          <w:szCs w:val="18"/>
        </w:rPr>
      </w:pPr>
      <w:r w:rsidRPr="00117F2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3914F15" w14:textId="77777777" w:rsidR="00117F24" w:rsidRDefault="00117F24" w:rsidP="004F7C57">
      <w:pPr>
        <w:spacing w:after="0" w:line="240" w:lineRule="auto"/>
        <w:jc w:val="both"/>
        <w:rPr>
          <w:rFonts w:ascii="Arial" w:hAnsi="Arial" w:cs="Arial"/>
          <w:color w:val="000000"/>
          <w:sz w:val="18"/>
          <w:szCs w:val="18"/>
        </w:rPr>
      </w:pPr>
    </w:p>
    <w:p w14:paraId="74B58115" w14:textId="4B41BA35" w:rsidR="00117F24" w:rsidRPr="00117F24" w:rsidRDefault="00117F24" w:rsidP="004F7C57">
      <w:pPr>
        <w:spacing w:after="0" w:line="240" w:lineRule="auto"/>
        <w:jc w:val="both"/>
        <w:rPr>
          <w:rFonts w:ascii="Arial" w:hAnsi="Arial" w:cs="Arial"/>
          <w:sz w:val="18"/>
          <w:szCs w:val="18"/>
        </w:rPr>
      </w:pPr>
      <w:r w:rsidRPr="00117F2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42A032B" w14:textId="77777777" w:rsidR="00117F24" w:rsidRDefault="00117F24" w:rsidP="004F7C57">
      <w:pPr>
        <w:spacing w:after="0" w:line="240" w:lineRule="auto"/>
        <w:jc w:val="both"/>
        <w:rPr>
          <w:rFonts w:ascii="Arial" w:hAnsi="Arial" w:cs="Arial"/>
          <w:color w:val="000000"/>
          <w:sz w:val="18"/>
          <w:szCs w:val="18"/>
        </w:rPr>
      </w:pPr>
    </w:p>
    <w:p w14:paraId="7225F3C5" w14:textId="6893AB93" w:rsidR="00117F24" w:rsidRPr="00117F24" w:rsidRDefault="00117F24" w:rsidP="004F7C57">
      <w:pPr>
        <w:spacing w:after="0" w:line="240" w:lineRule="auto"/>
        <w:jc w:val="both"/>
        <w:rPr>
          <w:rFonts w:ascii="Arial" w:hAnsi="Arial" w:cs="Arial"/>
          <w:sz w:val="18"/>
          <w:szCs w:val="18"/>
        </w:rPr>
      </w:pPr>
      <w:r w:rsidRPr="00117F2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DF8A54A" w14:textId="77777777" w:rsidR="00117F24" w:rsidRDefault="00117F24" w:rsidP="004F7C57">
      <w:pPr>
        <w:spacing w:after="0" w:line="240" w:lineRule="auto"/>
        <w:jc w:val="both"/>
        <w:rPr>
          <w:rFonts w:ascii="Arial" w:hAnsi="Arial" w:cs="Arial"/>
          <w:color w:val="000000"/>
          <w:sz w:val="18"/>
          <w:szCs w:val="18"/>
        </w:rPr>
      </w:pPr>
    </w:p>
    <w:p w14:paraId="3505B132" w14:textId="5AC83726" w:rsidR="00117F24" w:rsidRPr="00117F24" w:rsidRDefault="00117F24" w:rsidP="004F7C57">
      <w:pPr>
        <w:spacing w:after="0" w:line="240" w:lineRule="auto"/>
        <w:jc w:val="both"/>
        <w:rPr>
          <w:rFonts w:ascii="Arial" w:hAnsi="Arial" w:cs="Arial"/>
          <w:sz w:val="18"/>
          <w:szCs w:val="18"/>
        </w:rPr>
      </w:pPr>
      <w:r w:rsidRPr="00117F2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65F842B4" w14:textId="77777777" w:rsidR="00117F24" w:rsidRDefault="00117F24" w:rsidP="004F7C57">
      <w:pPr>
        <w:spacing w:after="0" w:line="240" w:lineRule="auto"/>
        <w:jc w:val="both"/>
        <w:rPr>
          <w:rFonts w:ascii="Arial" w:hAnsi="Arial" w:cs="Arial"/>
          <w:b/>
          <w:bCs/>
          <w:color w:val="000000"/>
          <w:sz w:val="18"/>
          <w:szCs w:val="18"/>
        </w:rPr>
      </w:pPr>
    </w:p>
    <w:p w14:paraId="7C7EB452" w14:textId="77777777" w:rsidR="00117F24" w:rsidRDefault="00117F24" w:rsidP="004F7C57">
      <w:pPr>
        <w:spacing w:after="0" w:line="240" w:lineRule="auto"/>
        <w:jc w:val="both"/>
        <w:rPr>
          <w:rFonts w:ascii="Arial" w:hAnsi="Arial" w:cs="Arial"/>
          <w:b/>
          <w:bCs/>
          <w:color w:val="000000"/>
          <w:sz w:val="18"/>
          <w:szCs w:val="18"/>
        </w:rPr>
      </w:pPr>
    </w:p>
    <w:p w14:paraId="6A2DB0AE" w14:textId="0023E7C2" w:rsidR="00103F9D" w:rsidRPr="00117F24" w:rsidRDefault="00D95B81" w:rsidP="004F7C57">
      <w:pPr>
        <w:spacing w:after="0" w:line="240" w:lineRule="auto"/>
        <w:jc w:val="both"/>
        <w:rPr>
          <w:rFonts w:ascii="Arial" w:hAnsi="Arial" w:cs="Arial"/>
          <w:sz w:val="18"/>
          <w:szCs w:val="18"/>
        </w:rPr>
      </w:pPr>
      <w:r w:rsidRPr="00117F24">
        <w:rPr>
          <w:rFonts w:ascii="Arial" w:hAnsi="Arial" w:cs="Arial"/>
          <w:b/>
          <w:bCs/>
          <w:color w:val="000000"/>
          <w:sz w:val="18"/>
          <w:szCs w:val="18"/>
        </w:rPr>
        <w:t>XV. PROTIKORUPCIJSKA KLAVZULA</w:t>
      </w:r>
    </w:p>
    <w:p w14:paraId="75DFE1FE" w14:textId="77777777" w:rsidR="00103F9D" w:rsidRPr="00117F24" w:rsidRDefault="00D95B81" w:rsidP="004F7C57">
      <w:pPr>
        <w:spacing w:after="0" w:line="240" w:lineRule="auto"/>
        <w:jc w:val="center"/>
        <w:rPr>
          <w:rFonts w:ascii="Arial" w:hAnsi="Arial" w:cs="Arial"/>
          <w:sz w:val="18"/>
          <w:szCs w:val="18"/>
        </w:rPr>
      </w:pPr>
      <w:r w:rsidRPr="00117F24">
        <w:rPr>
          <w:rFonts w:ascii="Arial" w:hAnsi="Arial" w:cs="Arial"/>
          <w:b/>
          <w:bCs/>
          <w:color w:val="000000"/>
          <w:sz w:val="18"/>
          <w:szCs w:val="18"/>
        </w:rPr>
        <w:t>27. člen</w:t>
      </w:r>
    </w:p>
    <w:p w14:paraId="76FA79A7" w14:textId="77777777" w:rsidR="004F7C57" w:rsidRDefault="004F7C57" w:rsidP="004F7C57">
      <w:pPr>
        <w:spacing w:after="0" w:line="240" w:lineRule="auto"/>
        <w:jc w:val="both"/>
        <w:rPr>
          <w:rFonts w:ascii="Arial" w:hAnsi="Arial" w:cs="Arial"/>
          <w:color w:val="000000"/>
          <w:sz w:val="18"/>
          <w:szCs w:val="18"/>
        </w:rPr>
      </w:pPr>
    </w:p>
    <w:p w14:paraId="079F053B" w14:textId="19554310" w:rsidR="00117F24" w:rsidRPr="00117F24" w:rsidRDefault="00117F24" w:rsidP="004F7C57">
      <w:pPr>
        <w:spacing w:after="0" w:line="240" w:lineRule="auto"/>
        <w:jc w:val="both"/>
        <w:rPr>
          <w:rFonts w:ascii="Arial" w:hAnsi="Arial" w:cs="Arial"/>
          <w:sz w:val="18"/>
          <w:szCs w:val="18"/>
        </w:rPr>
      </w:pPr>
      <w:r w:rsidRPr="00117F24">
        <w:rPr>
          <w:rFonts w:ascii="Arial" w:hAnsi="Arial" w:cs="Arial"/>
          <w:color w:val="000000"/>
          <w:sz w:val="18"/>
          <w:szCs w:val="18"/>
        </w:rPr>
        <w:t>Pogodba je nična, če kdo v imenu ali na račun druge pogodbene stranke, predstavniku ali posredniku organa ali organizacije iz javnega sektorja obljubi, ponudi ali da kakšno nedovoljeno korist za:</w:t>
      </w:r>
    </w:p>
    <w:p w14:paraId="7A986C04" w14:textId="77777777" w:rsidR="00117F24" w:rsidRPr="00117F24" w:rsidRDefault="00117F24" w:rsidP="001578D5">
      <w:pPr>
        <w:numPr>
          <w:ilvl w:val="0"/>
          <w:numId w:val="31"/>
        </w:numPr>
        <w:spacing w:after="0" w:line="240" w:lineRule="auto"/>
        <w:ind w:left="567"/>
        <w:rPr>
          <w:rFonts w:ascii="Arial" w:hAnsi="Arial" w:cs="Arial"/>
          <w:color w:val="000000"/>
          <w:sz w:val="18"/>
          <w:szCs w:val="18"/>
        </w:rPr>
      </w:pPr>
      <w:r w:rsidRPr="00117F24">
        <w:rPr>
          <w:rFonts w:ascii="Arial" w:hAnsi="Arial" w:cs="Arial"/>
          <w:color w:val="000000"/>
          <w:position w:val="-2"/>
          <w:sz w:val="18"/>
          <w:szCs w:val="18"/>
        </w:rPr>
        <w:t>pridobitev posla ali</w:t>
      </w:r>
    </w:p>
    <w:p w14:paraId="4474CF83" w14:textId="77777777" w:rsidR="00117F24" w:rsidRPr="00117F24" w:rsidRDefault="00117F24" w:rsidP="001578D5">
      <w:pPr>
        <w:numPr>
          <w:ilvl w:val="0"/>
          <w:numId w:val="31"/>
        </w:numPr>
        <w:spacing w:after="0" w:line="240" w:lineRule="auto"/>
        <w:ind w:left="567"/>
        <w:rPr>
          <w:rFonts w:ascii="Arial" w:hAnsi="Arial" w:cs="Arial"/>
          <w:color w:val="000000"/>
          <w:sz w:val="18"/>
          <w:szCs w:val="18"/>
        </w:rPr>
      </w:pPr>
      <w:r w:rsidRPr="00117F24">
        <w:rPr>
          <w:rFonts w:ascii="Arial" w:hAnsi="Arial" w:cs="Arial"/>
          <w:color w:val="000000"/>
          <w:position w:val="-2"/>
          <w:sz w:val="18"/>
          <w:szCs w:val="18"/>
        </w:rPr>
        <w:t>za sklenitev posla pod ugodnejšimi pogoji ali</w:t>
      </w:r>
    </w:p>
    <w:p w14:paraId="5049AA62" w14:textId="77777777" w:rsidR="00117F24" w:rsidRPr="00117F24" w:rsidRDefault="00117F24" w:rsidP="001578D5">
      <w:pPr>
        <w:numPr>
          <w:ilvl w:val="0"/>
          <w:numId w:val="31"/>
        </w:numPr>
        <w:spacing w:after="0" w:line="240" w:lineRule="auto"/>
        <w:ind w:left="567"/>
        <w:rPr>
          <w:rFonts w:ascii="Arial" w:hAnsi="Arial" w:cs="Arial"/>
          <w:color w:val="000000"/>
          <w:sz w:val="18"/>
          <w:szCs w:val="18"/>
        </w:rPr>
      </w:pPr>
      <w:r w:rsidRPr="00117F24">
        <w:rPr>
          <w:rFonts w:ascii="Arial" w:hAnsi="Arial" w:cs="Arial"/>
          <w:color w:val="000000"/>
          <w:position w:val="-2"/>
          <w:sz w:val="18"/>
          <w:szCs w:val="18"/>
        </w:rPr>
        <w:t>za opustitev dolžnega nadzora nad izvajanjem pogodbenih obveznosti ali</w:t>
      </w:r>
    </w:p>
    <w:p w14:paraId="351A4A9E" w14:textId="77777777" w:rsidR="00117F24" w:rsidRPr="00117F24" w:rsidRDefault="00117F24" w:rsidP="001578D5">
      <w:pPr>
        <w:numPr>
          <w:ilvl w:val="0"/>
          <w:numId w:val="31"/>
        </w:numPr>
        <w:spacing w:after="0" w:line="240" w:lineRule="auto"/>
        <w:ind w:left="567"/>
        <w:rPr>
          <w:rFonts w:ascii="Arial" w:hAnsi="Arial" w:cs="Arial"/>
          <w:color w:val="000000"/>
          <w:sz w:val="18"/>
          <w:szCs w:val="18"/>
        </w:rPr>
      </w:pPr>
      <w:r w:rsidRPr="00117F24">
        <w:rPr>
          <w:rFonts w:ascii="Arial" w:hAnsi="Arial" w:cs="Arial"/>
          <w:color w:val="000000"/>
          <w:position w:val="-2"/>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3274A8CD" w14:textId="77777777" w:rsidR="00117F24" w:rsidRPr="00117F24" w:rsidRDefault="00117F24" w:rsidP="004F7C57">
      <w:pPr>
        <w:spacing w:after="0" w:line="240" w:lineRule="auto"/>
        <w:rPr>
          <w:rFonts w:ascii="Arial" w:hAnsi="Arial" w:cs="Arial"/>
          <w:sz w:val="18"/>
          <w:szCs w:val="18"/>
        </w:rPr>
      </w:pPr>
    </w:p>
    <w:p w14:paraId="407C8A94" w14:textId="77777777" w:rsidR="00117F24" w:rsidRPr="00117F24" w:rsidRDefault="00117F24" w:rsidP="004F7C57">
      <w:pPr>
        <w:spacing w:after="0" w:line="240" w:lineRule="auto"/>
        <w:jc w:val="both"/>
        <w:rPr>
          <w:rFonts w:ascii="Arial" w:hAnsi="Arial" w:cs="Arial"/>
          <w:sz w:val="18"/>
          <w:szCs w:val="18"/>
        </w:rPr>
      </w:pPr>
      <w:r w:rsidRPr="00117F24">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682A38C0" w14:textId="77777777" w:rsidR="00B63D9B" w:rsidRDefault="00B63D9B" w:rsidP="004F7C57">
      <w:pPr>
        <w:spacing w:after="0" w:line="240" w:lineRule="auto"/>
        <w:jc w:val="both"/>
        <w:rPr>
          <w:rFonts w:ascii="Arial" w:hAnsi="Arial" w:cs="Arial"/>
          <w:b/>
          <w:bCs/>
          <w:color w:val="000000"/>
          <w:sz w:val="18"/>
          <w:szCs w:val="18"/>
        </w:rPr>
      </w:pPr>
    </w:p>
    <w:p w14:paraId="66178DF8" w14:textId="77777777" w:rsidR="00B63D9B" w:rsidRDefault="00B63D9B" w:rsidP="004F7C57">
      <w:pPr>
        <w:spacing w:after="0" w:line="240" w:lineRule="auto"/>
        <w:jc w:val="both"/>
        <w:rPr>
          <w:rFonts w:ascii="Arial" w:hAnsi="Arial" w:cs="Arial"/>
          <w:b/>
          <w:bCs/>
          <w:color w:val="000000"/>
          <w:sz w:val="18"/>
          <w:szCs w:val="18"/>
        </w:rPr>
      </w:pPr>
    </w:p>
    <w:p w14:paraId="30CFC396" w14:textId="36D009DF" w:rsidR="00103F9D" w:rsidRPr="00117F24" w:rsidRDefault="00D95B81" w:rsidP="004F7C57">
      <w:pPr>
        <w:spacing w:after="0" w:line="240" w:lineRule="auto"/>
        <w:jc w:val="both"/>
        <w:rPr>
          <w:rFonts w:ascii="Arial" w:hAnsi="Arial" w:cs="Arial"/>
          <w:sz w:val="18"/>
          <w:szCs w:val="18"/>
        </w:rPr>
      </w:pPr>
      <w:r w:rsidRPr="00117F24">
        <w:rPr>
          <w:rFonts w:ascii="Arial" w:hAnsi="Arial" w:cs="Arial"/>
          <w:b/>
          <w:bCs/>
          <w:color w:val="000000"/>
          <w:sz w:val="18"/>
          <w:szCs w:val="18"/>
        </w:rPr>
        <w:t>XVI. REŠEVANJE SPOROV</w:t>
      </w:r>
    </w:p>
    <w:p w14:paraId="2D8F203E" w14:textId="30AE5AC1" w:rsidR="00103F9D" w:rsidRPr="00117F24" w:rsidRDefault="00D95B81" w:rsidP="004F7C57">
      <w:pPr>
        <w:spacing w:after="0" w:line="240" w:lineRule="auto"/>
        <w:jc w:val="center"/>
        <w:rPr>
          <w:rFonts w:ascii="Arial" w:hAnsi="Arial" w:cs="Arial"/>
          <w:sz w:val="18"/>
          <w:szCs w:val="18"/>
        </w:rPr>
      </w:pPr>
      <w:r w:rsidRPr="00117F24">
        <w:rPr>
          <w:rFonts w:ascii="Arial" w:hAnsi="Arial" w:cs="Arial"/>
          <w:b/>
          <w:bCs/>
          <w:color w:val="000000"/>
          <w:sz w:val="18"/>
          <w:szCs w:val="18"/>
        </w:rPr>
        <w:t>28. člen</w:t>
      </w:r>
    </w:p>
    <w:p w14:paraId="36F50D62" w14:textId="77777777" w:rsidR="004F7C57" w:rsidRDefault="004F7C57" w:rsidP="004F7C57">
      <w:pPr>
        <w:spacing w:after="0" w:line="240" w:lineRule="auto"/>
        <w:jc w:val="both"/>
        <w:rPr>
          <w:rFonts w:ascii="Arial" w:hAnsi="Arial" w:cs="Arial"/>
          <w:color w:val="000000"/>
          <w:sz w:val="18"/>
          <w:szCs w:val="18"/>
        </w:rPr>
      </w:pPr>
    </w:p>
    <w:p w14:paraId="4AE2EDD7" w14:textId="0219E865" w:rsidR="00B63D9B" w:rsidRPr="00117F24" w:rsidRDefault="00B63D9B" w:rsidP="004F7C57">
      <w:pPr>
        <w:spacing w:after="0" w:line="240" w:lineRule="auto"/>
        <w:jc w:val="both"/>
        <w:rPr>
          <w:rFonts w:ascii="Arial" w:hAnsi="Arial" w:cs="Arial"/>
          <w:sz w:val="18"/>
          <w:szCs w:val="18"/>
        </w:rPr>
      </w:pPr>
      <w:r w:rsidRPr="00117F2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0133A129" w14:textId="77777777" w:rsidR="00B63D9B" w:rsidRDefault="00B63D9B" w:rsidP="004F7C57">
      <w:pPr>
        <w:spacing w:after="0" w:line="240" w:lineRule="auto"/>
        <w:jc w:val="both"/>
        <w:rPr>
          <w:rFonts w:ascii="Arial" w:hAnsi="Arial" w:cs="Arial"/>
          <w:b/>
          <w:bCs/>
          <w:color w:val="000000"/>
          <w:sz w:val="18"/>
          <w:szCs w:val="18"/>
        </w:rPr>
      </w:pPr>
    </w:p>
    <w:p w14:paraId="6B52F038" w14:textId="77777777" w:rsidR="00B63D9B" w:rsidRDefault="00B63D9B" w:rsidP="004F7C57">
      <w:pPr>
        <w:spacing w:after="0" w:line="240" w:lineRule="auto"/>
        <w:jc w:val="both"/>
        <w:rPr>
          <w:rFonts w:ascii="Arial" w:hAnsi="Arial" w:cs="Arial"/>
          <w:b/>
          <w:bCs/>
          <w:color w:val="000000"/>
          <w:sz w:val="18"/>
          <w:szCs w:val="18"/>
        </w:rPr>
      </w:pPr>
    </w:p>
    <w:p w14:paraId="2926D919" w14:textId="720F4643" w:rsidR="00B63D9B" w:rsidRDefault="00D95B81" w:rsidP="004F7C57">
      <w:pPr>
        <w:spacing w:after="0" w:line="240" w:lineRule="auto"/>
        <w:jc w:val="both"/>
        <w:rPr>
          <w:rFonts w:ascii="Arial" w:hAnsi="Arial" w:cs="Arial"/>
          <w:b/>
          <w:bCs/>
          <w:color w:val="000000"/>
          <w:sz w:val="18"/>
          <w:szCs w:val="18"/>
        </w:rPr>
      </w:pPr>
      <w:r w:rsidRPr="00117F24">
        <w:rPr>
          <w:rFonts w:ascii="Arial" w:hAnsi="Arial" w:cs="Arial"/>
          <w:b/>
          <w:bCs/>
          <w:color w:val="000000"/>
          <w:sz w:val="18"/>
          <w:szCs w:val="18"/>
        </w:rPr>
        <w:t>XVII. KONČNE DOLOČBE</w:t>
      </w:r>
    </w:p>
    <w:p w14:paraId="24C95F7C" w14:textId="67D673D6" w:rsidR="00103F9D" w:rsidRPr="00117F24" w:rsidRDefault="00D95B81" w:rsidP="004F7C57">
      <w:pPr>
        <w:spacing w:after="0" w:line="240" w:lineRule="auto"/>
        <w:jc w:val="center"/>
        <w:rPr>
          <w:rFonts w:ascii="Arial" w:hAnsi="Arial" w:cs="Arial"/>
          <w:sz w:val="18"/>
          <w:szCs w:val="18"/>
        </w:rPr>
      </w:pPr>
      <w:r w:rsidRPr="00117F24">
        <w:rPr>
          <w:rFonts w:ascii="Arial" w:hAnsi="Arial" w:cs="Arial"/>
          <w:b/>
          <w:bCs/>
          <w:color w:val="000000"/>
          <w:sz w:val="18"/>
          <w:szCs w:val="18"/>
        </w:rPr>
        <w:t>29. člen</w:t>
      </w:r>
    </w:p>
    <w:p w14:paraId="6AA5B551" w14:textId="77777777" w:rsidR="004F7C57" w:rsidRDefault="004F7C57" w:rsidP="004F7C57">
      <w:pPr>
        <w:spacing w:after="0" w:line="240" w:lineRule="auto"/>
        <w:jc w:val="both"/>
        <w:rPr>
          <w:rFonts w:ascii="Arial" w:hAnsi="Arial" w:cs="Arial"/>
          <w:color w:val="000000"/>
          <w:sz w:val="18"/>
          <w:szCs w:val="18"/>
        </w:rPr>
      </w:pPr>
    </w:p>
    <w:p w14:paraId="19680194" w14:textId="4F076B21" w:rsidR="00B63D9B" w:rsidRPr="00117F24" w:rsidRDefault="00B63D9B" w:rsidP="004F7C57">
      <w:pPr>
        <w:spacing w:after="0" w:line="240" w:lineRule="auto"/>
        <w:jc w:val="both"/>
        <w:rPr>
          <w:rFonts w:ascii="Arial" w:hAnsi="Arial" w:cs="Arial"/>
          <w:sz w:val="18"/>
          <w:szCs w:val="18"/>
        </w:rPr>
      </w:pPr>
      <w:r w:rsidRPr="00117F24">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ED67902" w14:textId="77777777" w:rsidR="00B63D9B" w:rsidRDefault="00B63D9B" w:rsidP="004F7C57">
      <w:pPr>
        <w:spacing w:after="0" w:line="240" w:lineRule="auto"/>
        <w:jc w:val="both"/>
        <w:rPr>
          <w:rFonts w:ascii="Arial" w:hAnsi="Arial" w:cs="Arial"/>
          <w:color w:val="000000"/>
          <w:sz w:val="18"/>
          <w:szCs w:val="18"/>
        </w:rPr>
      </w:pPr>
    </w:p>
    <w:p w14:paraId="46115B04" w14:textId="2B7B28BC" w:rsidR="00B63D9B" w:rsidRPr="00117F24" w:rsidRDefault="00B63D9B" w:rsidP="004F7C57">
      <w:pPr>
        <w:spacing w:after="0" w:line="240" w:lineRule="auto"/>
        <w:jc w:val="both"/>
        <w:rPr>
          <w:rFonts w:ascii="Arial" w:hAnsi="Arial" w:cs="Arial"/>
          <w:sz w:val="18"/>
          <w:szCs w:val="18"/>
        </w:rPr>
      </w:pPr>
      <w:r w:rsidRPr="00117F2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4C65830" w14:textId="77777777" w:rsidR="00B63D9B" w:rsidRDefault="00B63D9B" w:rsidP="004F7C57">
      <w:pPr>
        <w:spacing w:after="0" w:line="240" w:lineRule="auto"/>
        <w:jc w:val="center"/>
        <w:rPr>
          <w:rFonts w:ascii="Arial" w:hAnsi="Arial" w:cs="Arial"/>
          <w:b/>
          <w:bCs/>
          <w:color w:val="000000"/>
          <w:sz w:val="18"/>
          <w:szCs w:val="18"/>
        </w:rPr>
      </w:pPr>
    </w:p>
    <w:p w14:paraId="277CE2CE" w14:textId="74ED0ADB" w:rsidR="00103F9D" w:rsidRPr="00117F24" w:rsidRDefault="00D95B81" w:rsidP="004F7C57">
      <w:pPr>
        <w:spacing w:after="0" w:line="240" w:lineRule="auto"/>
        <w:jc w:val="center"/>
        <w:rPr>
          <w:rFonts w:ascii="Arial" w:hAnsi="Arial" w:cs="Arial"/>
          <w:sz w:val="18"/>
          <w:szCs w:val="18"/>
        </w:rPr>
      </w:pPr>
      <w:r w:rsidRPr="00117F24">
        <w:rPr>
          <w:rFonts w:ascii="Arial" w:hAnsi="Arial" w:cs="Arial"/>
          <w:b/>
          <w:bCs/>
          <w:color w:val="000000"/>
          <w:sz w:val="18"/>
          <w:szCs w:val="18"/>
        </w:rPr>
        <w:t>30. člen</w:t>
      </w:r>
    </w:p>
    <w:p w14:paraId="47B41A05" w14:textId="77777777" w:rsidR="004F7C57" w:rsidRDefault="004F7C57" w:rsidP="004F7C57">
      <w:pPr>
        <w:spacing w:after="0" w:line="240" w:lineRule="auto"/>
        <w:jc w:val="both"/>
        <w:rPr>
          <w:rFonts w:ascii="Arial" w:hAnsi="Arial" w:cs="Arial"/>
          <w:color w:val="000000"/>
          <w:sz w:val="18"/>
          <w:szCs w:val="18"/>
        </w:rPr>
      </w:pPr>
    </w:p>
    <w:p w14:paraId="24E0B6AE" w14:textId="7229C694" w:rsidR="00B63D9B" w:rsidRPr="00117F24" w:rsidRDefault="00B63D9B" w:rsidP="004F7C57">
      <w:pPr>
        <w:spacing w:after="0" w:line="240" w:lineRule="auto"/>
        <w:jc w:val="both"/>
        <w:rPr>
          <w:rFonts w:ascii="Arial" w:hAnsi="Arial" w:cs="Arial"/>
          <w:sz w:val="18"/>
          <w:szCs w:val="18"/>
        </w:rPr>
      </w:pPr>
      <w:r w:rsidRPr="00117F24">
        <w:rPr>
          <w:rFonts w:ascii="Arial" w:hAnsi="Arial" w:cs="Arial"/>
          <w:color w:val="000000"/>
          <w:sz w:val="18"/>
          <w:szCs w:val="18"/>
        </w:rPr>
        <w:t>Pogodba je napisana v 2 (dveh) enakih izvodih, od katerih šteje vsak kot original. Naročnik in dobavitelj prejmeta vsak po 1 (en) izvod.</w:t>
      </w:r>
    </w:p>
    <w:p w14:paraId="3CE2FE50" w14:textId="77777777" w:rsidR="00B63D9B" w:rsidRDefault="00B63D9B" w:rsidP="004F7C57">
      <w:pPr>
        <w:spacing w:after="0" w:line="240" w:lineRule="auto"/>
        <w:jc w:val="both"/>
        <w:rPr>
          <w:rFonts w:ascii="Arial" w:hAnsi="Arial" w:cs="Arial"/>
          <w:color w:val="000000"/>
          <w:sz w:val="18"/>
          <w:szCs w:val="18"/>
        </w:rPr>
      </w:pPr>
    </w:p>
    <w:p w14:paraId="1DC8B94F" w14:textId="77777777" w:rsidR="004F7C57" w:rsidRDefault="004F7C57" w:rsidP="004F7C57">
      <w:pPr>
        <w:spacing w:after="0" w:line="240" w:lineRule="auto"/>
        <w:jc w:val="both"/>
        <w:rPr>
          <w:rFonts w:ascii="Arial" w:hAnsi="Arial" w:cs="Arial"/>
          <w:color w:val="000000"/>
          <w:sz w:val="18"/>
          <w:szCs w:val="18"/>
        </w:rPr>
      </w:pPr>
    </w:p>
    <w:p w14:paraId="05DE7C71" w14:textId="77777777" w:rsidR="00B63D9B" w:rsidRDefault="00B63D9B" w:rsidP="004F7C57">
      <w:pPr>
        <w:spacing w:after="0" w:line="240" w:lineRule="auto"/>
        <w:jc w:val="both"/>
        <w:rPr>
          <w:rFonts w:ascii="Arial" w:hAnsi="Arial" w:cs="Arial"/>
          <w:color w:val="000000"/>
          <w:sz w:val="18"/>
          <w:szCs w:val="18"/>
        </w:rPr>
      </w:pPr>
    </w:p>
    <w:p w14:paraId="11B012C2" w14:textId="6B4309DE" w:rsidR="00103F9D" w:rsidRPr="00117F24" w:rsidRDefault="00D95B81" w:rsidP="004F7C57">
      <w:pPr>
        <w:spacing w:after="0" w:line="240" w:lineRule="auto"/>
        <w:jc w:val="both"/>
        <w:rPr>
          <w:rFonts w:ascii="Arial" w:hAnsi="Arial" w:cs="Arial"/>
          <w:sz w:val="18"/>
          <w:szCs w:val="18"/>
        </w:rPr>
      </w:pPr>
      <w:r w:rsidRPr="00117F24">
        <w:rPr>
          <w:rFonts w:ascii="Arial" w:hAnsi="Arial" w:cs="Arial"/>
          <w:color w:val="000000"/>
          <w:sz w:val="18"/>
          <w:szCs w:val="18"/>
        </w:rPr>
        <w:t>V/na ________________, dne ________________</w:t>
      </w:r>
    </w:p>
    <w:sectPr w:rsidR="00103F9D" w:rsidRPr="00117F2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8E91" w14:textId="77777777" w:rsidR="006B2936" w:rsidRDefault="006B2936" w:rsidP="006975C6">
      <w:pPr>
        <w:spacing w:after="0" w:line="240" w:lineRule="auto"/>
      </w:pPr>
      <w:r>
        <w:separator/>
      </w:r>
    </w:p>
  </w:endnote>
  <w:endnote w:type="continuationSeparator" w:id="0">
    <w:p w14:paraId="40F79C75"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591D" w14:textId="77777777" w:rsidR="00D112A4" w:rsidRPr="0037652D" w:rsidRDefault="00D112A4" w:rsidP="00D112A4">
    <w:pPr>
      <w:pStyle w:val="Noga"/>
      <w:jc w:val="both"/>
      <w:rPr>
        <w:rFonts w:ascii="Arial" w:hAnsi="Arial" w:cs="Arial"/>
        <w:i/>
        <w:iCs/>
        <w:sz w:val="18"/>
        <w:szCs w:val="18"/>
      </w:rPr>
    </w:pPr>
    <w:r w:rsidRPr="00732237">
      <w:rPr>
        <w:rFonts w:ascii="Arial" w:hAnsi="Arial" w:cs="Arial"/>
        <w:i/>
        <w:iCs/>
        <w:sz w:val="18"/>
        <w:szCs w:val="18"/>
      </w:rPr>
      <w:t>Operacija se sofinancira iz sredstev Evropske unije, in sicer iz Evropskega regionalnega sklada v okviru cilja RSO4.5 – Enak dostop do zdravstvenega varstva ESRR 2021–2027. Prispevek Evropske unije znaša 85 % ocenjene vrednosti operacije, preostalih 15 % pa predstavlja nacionalni javni prispevek iz Proračuna Republike Slovenije.</w:t>
    </w:r>
  </w:p>
  <w:p w14:paraId="355E713C"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5DD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0389"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C5948"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99550" w14:textId="77777777" w:rsidR="00D95B81" w:rsidRPr="00D112A4" w:rsidRDefault="00D76472" w:rsidP="008301AC">
    <w:pPr>
      <w:pStyle w:val="Noga"/>
      <w:shd w:val="clear" w:color="auto" w:fill="FFFFFF" w:themeFill="background1"/>
      <w:ind w:left="7513"/>
      <w:jc w:val="center"/>
      <w:rPr>
        <w:rFonts w:ascii="Arial" w:hAnsi="Arial" w:cs="Arial"/>
        <w:sz w:val="18"/>
        <w:szCs w:val="18"/>
      </w:rPr>
    </w:pPr>
    <w:sdt>
      <w:sdtPr>
        <w:rPr>
          <w:rFonts w:ascii="Arial" w:hAnsi="Arial" w:cs="Arial"/>
        </w:rPr>
        <w:id w:val="-699631248"/>
        <w:docPartObj>
          <w:docPartGallery w:val="Page Numbers (Bottom of Page)"/>
          <w:docPartUnique/>
        </w:docPartObj>
      </w:sdtPr>
      <w:sdtEndPr>
        <w:rPr>
          <w:noProof/>
          <w:sz w:val="18"/>
          <w:szCs w:val="18"/>
        </w:rPr>
      </w:sdtEndPr>
      <w:sdtContent>
        <w:r w:rsidR="00D95B81" w:rsidRPr="00D112A4">
          <w:rPr>
            <w:rFonts w:ascii="Arial" w:hAnsi="Arial" w:cs="Arial"/>
            <w:sz w:val="18"/>
            <w:szCs w:val="18"/>
          </w:rPr>
          <w:fldChar w:fldCharType="begin"/>
        </w:r>
        <w:r w:rsidR="00D95B81" w:rsidRPr="00D112A4">
          <w:rPr>
            <w:rFonts w:ascii="Arial" w:hAnsi="Arial" w:cs="Arial"/>
            <w:sz w:val="18"/>
            <w:szCs w:val="18"/>
          </w:rPr>
          <w:instrText xml:space="preserve"> PAGE   \* MERGEFORMAT </w:instrText>
        </w:r>
        <w:r w:rsidR="00D95B81" w:rsidRPr="00D112A4">
          <w:rPr>
            <w:rFonts w:ascii="Arial" w:hAnsi="Arial" w:cs="Arial"/>
            <w:sz w:val="18"/>
            <w:szCs w:val="18"/>
          </w:rPr>
          <w:fldChar w:fldCharType="separate"/>
        </w:r>
        <w:r w:rsidR="00D95B81" w:rsidRPr="00D112A4">
          <w:rPr>
            <w:rFonts w:ascii="Arial" w:hAnsi="Arial" w:cs="Arial"/>
            <w:noProof/>
            <w:sz w:val="18"/>
            <w:szCs w:val="18"/>
          </w:rPr>
          <w:t>1</w:t>
        </w:r>
        <w:r w:rsidR="00D95B81" w:rsidRPr="00D112A4">
          <w:rPr>
            <w:rFonts w:ascii="Arial" w:hAnsi="Arial" w:cs="Arial"/>
            <w:noProof/>
            <w:sz w:val="18"/>
            <w:szCs w:val="18"/>
          </w:rPr>
          <w:fldChar w:fldCharType="end"/>
        </w:r>
      </w:sdtContent>
    </w:sdt>
  </w:p>
  <w:p w14:paraId="10B1F1D6" w14:textId="77777777" w:rsidR="00D95B81" w:rsidRDefault="00D95B8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B36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ACC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315B"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ED3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D42A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2DC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7E0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E1929" w14:textId="77777777" w:rsidR="006B2936" w:rsidRDefault="006B2936" w:rsidP="006975C6">
      <w:pPr>
        <w:spacing w:after="0" w:line="240" w:lineRule="auto"/>
      </w:pPr>
      <w:r>
        <w:separator/>
      </w:r>
    </w:p>
  </w:footnote>
  <w:footnote w:type="continuationSeparator" w:id="0">
    <w:p w14:paraId="796FDA9F"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5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5"/>
      <w:gridCol w:w="2835"/>
      <w:gridCol w:w="4335"/>
    </w:tblGrid>
    <w:tr w:rsidR="00D112A4" w14:paraId="4643C754" w14:textId="77777777" w:rsidTr="00906F11">
      <w:trPr>
        <w:jc w:val="center"/>
      </w:trPr>
      <w:tc>
        <w:tcPr>
          <w:tcW w:w="2355" w:type="dxa"/>
        </w:tcPr>
        <w:p w14:paraId="58580F8E" w14:textId="77777777" w:rsidR="00D112A4" w:rsidRDefault="00D112A4" w:rsidP="00D112A4">
          <w:pPr>
            <w:rPr>
              <w:rFonts w:ascii="Arial" w:hAnsi="Arial" w:cs="Arial"/>
            </w:rPr>
          </w:pPr>
          <w:r>
            <w:rPr>
              <w:noProof/>
              <w:sz w:val="21"/>
              <w:lang w:eastAsia="sl-SI"/>
            </w:rPr>
            <w:drawing>
              <wp:inline distT="0" distB="0" distL="0" distR="0" wp14:anchorId="3142BB22" wp14:editId="6811C41E">
                <wp:extent cx="1440000" cy="745200"/>
                <wp:effectExtent l="0" t="0" r="8255" b="0"/>
                <wp:docPr id="104380794" name="Slika 104380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pic:cNvPicPr/>
                      </pic:nvPicPr>
                      <pic:blipFill rotWithShape="1">
                        <a:blip r:embed="rId1">
                          <a:extLst>
                            <a:ext uri="{28A0092B-C50C-407E-A947-70E740481C1C}">
                              <a14:useLocalDpi xmlns:a14="http://schemas.microsoft.com/office/drawing/2010/main" val="0"/>
                            </a:ext>
                          </a:extLst>
                        </a:blip>
                        <a:srcRect t="12047"/>
                        <a:stretch/>
                      </pic:blipFill>
                      <pic:spPr bwMode="auto">
                        <a:xfrm>
                          <a:off x="0" y="0"/>
                          <a:ext cx="1440000" cy="745200"/>
                        </a:xfrm>
                        <a:prstGeom prst="rect">
                          <a:avLst/>
                        </a:prstGeom>
                        <a:ln>
                          <a:noFill/>
                        </a:ln>
                        <a:extLst>
                          <a:ext uri="{53640926-AAD7-44D8-BBD7-CCE9431645EC}">
                            <a14:shadowObscured xmlns:a14="http://schemas.microsoft.com/office/drawing/2010/main"/>
                          </a:ext>
                        </a:extLst>
                      </pic:spPr>
                    </pic:pic>
                  </a:graphicData>
                </a:graphic>
              </wp:inline>
            </w:drawing>
          </w:r>
        </w:p>
      </w:tc>
      <w:tc>
        <w:tcPr>
          <w:tcW w:w="2835" w:type="dxa"/>
        </w:tcPr>
        <w:p w14:paraId="45598F08" w14:textId="77777777" w:rsidR="00D112A4" w:rsidRDefault="00D112A4" w:rsidP="00D112A4">
          <w:pPr>
            <w:rPr>
              <w:rFonts w:ascii="Arial" w:hAnsi="Arial" w:cs="Arial"/>
            </w:rPr>
          </w:pPr>
          <w:r>
            <w:rPr>
              <w:noProof/>
            </w:rPr>
            <w:drawing>
              <wp:inline distT="0" distB="0" distL="0" distR="0" wp14:anchorId="0C9D98A8" wp14:editId="14F60BC6">
                <wp:extent cx="1706400" cy="648000"/>
                <wp:effectExtent l="0" t="0" r="8255" b="0"/>
                <wp:docPr id="4048649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3020" t="5270" r="3547" b="7773"/>
                        <a:stretch>
                          <a:fillRect/>
                        </a:stretch>
                      </pic:blipFill>
                      <pic:spPr bwMode="auto">
                        <a:xfrm>
                          <a:off x="0" y="0"/>
                          <a:ext cx="1706400" cy="64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35" w:type="dxa"/>
        </w:tcPr>
        <w:p w14:paraId="17D0F495" w14:textId="77777777" w:rsidR="00D112A4" w:rsidRDefault="00D112A4" w:rsidP="00D112A4">
          <w:pPr>
            <w:rPr>
              <w:rFonts w:ascii="Arial" w:hAnsi="Arial" w:cs="Arial"/>
            </w:rPr>
          </w:pPr>
          <w:r w:rsidRPr="00FB3587">
            <w:rPr>
              <w:noProof/>
            </w:rPr>
            <w:drawing>
              <wp:inline distT="0" distB="0" distL="0" distR="0" wp14:anchorId="3E2E5AE2" wp14:editId="13617389">
                <wp:extent cx="2520000" cy="633600"/>
                <wp:effectExtent l="0" t="0" r="0" b="0"/>
                <wp:docPr id="119610327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520000" cy="633600"/>
                        </a:xfrm>
                        <a:prstGeom prst="rect">
                          <a:avLst/>
                        </a:prstGeom>
                        <a:noFill/>
                        <a:ln>
                          <a:noFill/>
                        </a:ln>
                      </pic:spPr>
                    </pic:pic>
                  </a:graphicData>
                </a:graphic>
              </wp:inline>
            </w:drawing>
          </w:r>
        </w:p>
      </w:tc>
    </w:tr>
  </w:tbl>
  <w:p w14:paraId="3D7C2030" w14:textId="77777777" w:rsidR="00B05771" w:rsidRPr="00D112A4" w:rsidRDefault="00B05771" w:rsidP="00D112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5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5"/>
      <w:gridCol w:w="2835"/>
      <w:gridCol w:w="4335"/>
    </w:tblGrid>
    <w:tr w:rsidR="00D93003" w14:paraId="5357F60D" w14:textId="77777777" w:rsidTr="00906F11">
      <w:trPr>
        <w:jc w:val="center"/>
      </w:trPr>
      <w:tc>
        <w:tcPr>
          <w:tcW w:w="2355" w:type="dxa"/>
        </w:tcPr>
        <w:p w14:paraId="1030B52A" w14:textId="77777777" w:rsidR="00D93003" w:rsidRDefault="00D93003" w:rsidP="00D93003">
          <w:pPr>
            <w:rPr>
              <w:rFonts w:ascii="Arial" w:hAnsi="Arial" w:cs="Arial"/>
            </w:rPr>
          </w:pPr>
          <w:r>
            <w:rPr>
              <w:noProof/>
              <w:sz w:val="21"/>
              <w:lang w:eastAsia="sl-SI"/>
            </w:rPr>
            <w:drawing>
              <wp:inline distT="0" distB="0" distL="0" distR="0" wp14:anchorId="70874216" wp14:editId="0FFF3F61">
                <wp:extent cx="1440000" cy="745200"/>
                <wp:effectExtent l="0" t="0" r="8255" b="0"/>
                <wp:docPr id="1061224278" name="Slika 106122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pic:cNvPicPr/>
                      </pic:nvPicPr>
                      <pic:blipFill rotWithShape="1">
                        <a:blip r:embed="rId1">
                          <a:extLst>
                            <a:ext uri="{28A0092B-C50C-407E-A947-70E740481C1C}">
                              <a14:useLocalDpi xmlns:a14="http://schemas.microsoft.com/office/drawing/2010/main" val="0"/>
                            </a:ext>
                          </a:extLst>
                        </a:blip>
                        <a:srcRect t="12047"/>
                        <a:stretch/>
                      </pic:blipFill>
                      <pic:spPr bwMode="auto">
                        <a:xfrm>
                          <a:off x="0" y="0"/>
                          <a:ext cx="1440000" cy="745200"/>
                        </a:xfrm>
                        <a:prstGeom prst="rect">
                          <a:avLst/>
                        </a:prstGeom>
                        <a:ln>
                          <a:noFill/>
                        </a:ln>
                        <a:extLst>
                          <a:ext uri="{53640926-AAD7-44D8-BBD7-CCE9431645EC}">
                            <a14:shadowObscured xmlns:a14="http://schemas.microsoft.com/office/drawing/2010/main"/>
                          </a:ext>
                        </a:extLst>
                      </pic:spPr>
                    </pic:pic>
                  </a:graphicData>
                </a:graphic>
              </wp:inline>
            </w:drawing>
          </w:r>
        </w:p>
      </w:tc>
      <w:tc>
        <w:tcPr>
          <w:tcW w:w="2835" w:type="dxa"/>
        </w:tcPr>
        <w:p w14:paraId="37A2CE6C" w14:textId="77777777" w:rsidR="00D93003" w:rsidRDefault="00D93003" w:rsidP="00D93003">
          <w:pPr>
            <w:rPr>
              <w:rFonts w:ascii="Arial" w:hAnsi="Arial" w:cs="Arial"/>
            </w:rPr>
          </w:pPr>
          <w:r>
            <w:rPr>
              <w:noProof/>
            </w:rPr>
            <w:drawing>
              <wp:inline distT="0" distB="0" distL="0" distR="0" wp14:anchorId="4E2F299B" wp14:editId="025BF016">
                <wp:extent cx="1706400" cy="648000"/>
                <wp:effectExtent l="0" t="0" r="8255" b="0"/>
                <wp:docPr id="21330275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3020" t="5270" r="3547" b="7773"/>
                        <a:stretch>
                          <a:fillRect/>
                        </a:stretch>
                      </pic:blipFill>
                      <pic:spPr bwMode="auto">
                        <a:xfrm>
                          <a:off x="0" y="0"/>
                          <a:ext cx="1706400" cy="64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35" w:type="dxa"/>
        </w:tcPr>
        <w:p w14:paraId="7BD5C79E" w14:textId="77777777" w:rsidR="00D93003" w:rsidRDefault="00D93003" w:rsidP="00D93003">
          <w:pPr>
            <w:rPr>
              <w:rFonts w:ascii="Arial" w:hAnsi="Arial" w:cs="Arial"/>
            </w:rPr>
          </w:pPr>
          <w:r w:rsidRPr="00FB3587">
            <w:rPr>
              <w:noProof/>
            </w:rPr>
            <w:drawing>
              <wp:inline distT="0" distB="0" distL="0" distR="0" wp14:anchorId="1C162821" wp14:editId="190E2CF2">
                <wp:extent cx="2520000" cy="633600"/>
                <wp:effectExtent l="0" t="0" r="0" b="0"/>
                <wp:docPr id="48206422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520000" cy="633600"/>
                        </a:xfrm>
                        <a:prstGeom prst="rect">
                          <a:avLst/>
                        </a:prstGeom>
                        <a:noFill/>
                        <a:ln>
                          <a:noFill/>
                        </a:ln>
                      </pic:spPr>
                    </pic:pic>
                  </a:graphicData>
                </a:graphic>
              </wp:inline>
            </w:drawing>
          </w:r>
        </w:p>
      </w:tc>
    </w:tr>
  </w:tbl>
  <w:p w14:paraId="79D5302D" w14:textId="77777777" w:rsidR="00D95B81" w:rsidRPr="006F1DA5" w:rsidRDefault="00D95B8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972"/>
    <w:multiLevelType w:val="hybridMultilevel"/>
    <w:tmpl w:val="B0F6630A"/>
    <w:lvl w:ilvl="0" w:tplc="6260826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E90A9E"/>
    <w:multiLevelType w:val="hybridMultilevel"/>
    <w:tmpl w:val="BB8CA470"/>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7E2EAF"/>
    <w:multiLevelType w:val="hybridMultilevel"/>
    <w:tmpl w:val="432ED288"/>
    <w:lvl w:ilvl="0" w:tplc="32E00B36">
      <w:start w:val="1"/>
      <w:numFmt w:val="decimal"/>
      <w:lvlText w:val="%1."/>
      <w:lvlJc w:val="left"/>
      <w:pPr>
        <w:ind w:left="720" w:hanging="360"/>
      </w:pPr>
      <w:rPr>
        <w:rFonts w:ascii="Arial" w:hAnsi="Arial" w:cs="Arial" w:hint="default"/>
        <w:sz w:val="18"/>
        <w:szCs w:val="18"/>
      </w:rPr>
    </w:lvl>
    <w:lvl w:ilvl="1" w:tplc="632C02C6">
      <w:start w:val="1"/>
      <w:numFmt w:val="decimal"/>
      <w:lvlText w:val="%2."/>
      <w:lvlJc w:val="left"/>
      <w:pPr>
        <w:ind w:left="1440" w:hanging="360"/>
      </w:pPr>
    </w:lvl>
    <w:lvl w:ilvl="2" w:tplc="E60612F2">
      <w:start w:val="1"/>
      <w:numFmt w:val="decimal"/>
      <w:lvlText w:val="%3."/>
      <w:lvlJc w:val="left"/>
      <w:pPr>
        <w:ind w:left="2160" w:hanging="360"/>
      </w:pPr>
    </w:lvl>
    <w:lvl w:ilvl="3" w:tplc="1F624FAC">
      <w:start w:val="1"/>
      <w:numFmt w:val="decimal"/>
      <w:lvlText w:val="%4."/>
      <w:lvlJc w:val="left"/>
      <w:pPr>
        <w:ind w:left="2880" w:hanging="360"/>
      </w:pPr>
    </w:lvl>
    <w:lvl w:ilvl="4" w:tplc="020605C0">
      <w:start w:val="1"/>
      <w:numFmt w:val="decimal"/>
      <w:lvlText w:val="%5."/>
      <w:lvlJc w:val="left"/>
      <w:pPr>
        <w:ind w:left="3600" w:hanging="360"/>
      </w:pPr>
    </w:lvl>
    <w:lvl w:ilvl="5" w:tplc="D3F02EE0">
      <w:start w:val="1"/>
      <w:numFmt w:val="decimal"/>
      <w:lvlText w:val="%6."/>
      <w:lvlJc w:val="left"/>
      <w:pPr>
        <w:ind w:left="4320" w:hanging="360"/>
      </w:pPr>
    </w:lvl>
    <w:lvl w:ilvl="6" w:tplc="D518A88E">
      <w:start w:val="1"/>
      <w:numFmt w:val="decimal"/>
      <w:lvlText w:val="%7."/>
      <w:lvlJc w:val="left"/>
      <w:pPr>
        <w:ind w:left="5040" w:hanging="360"/>
      </w:pPr>
    </w:lvl>
    <w:lvl w:ilvl="7" w:tplc="F78E9A16">
      <w:start w:val="1"/>
      <w:numFmt w:val="decimal"/>
      <w:lvlText w:val="%8."/>
      <w:lvlJc w:val="left"/>
      <w:pPr>
        <w:ind w:left="5760" w:hanging="360"/>
      </w:pPr>
    </w:lvl>
    <w:lvl w:ilvl="8" w:tplc="E0A4AB26">
      <w:start w:val="1"/>
      <w:numFmt w:val="decimal"/>
      <w:lvlText w:val="%9."/>
      <w:lvlJc w:val="left"/>
      <w:pPr>
        <w:ind w:left="6480" w:hanging="360"/>
      </w:pPr>
    </w:lvl>
  </w:abstractNum>
  <w:abstractNum w:abstractNumId="3" w15:restartNumberingAfterBreak="0">
    <w:nsid w:val="0DBA470E"/>
    <w:multiLevelType w:val="hybridMultilevel"/>
    <w:tmpl w:val="2D6E1C5A"/>
    <w:lvl w:ilvl="0" w:tplc="F14A658A">
      <w:start w:val="1"/>
      <w:numFmt w:val="bullet"/>
      <w:lvlText w:val=""/>
      <w:lvlJc w:val="left"/>
      <w:pPr>
        <w:ind w:left="720" w:hanging="360"/>
      </w:pPr>
      <w:rPr>
        <w:rFonts w:ascii="Symbol" w:hAnsi="Symbol" w:cs="Symbol" w:hint="default"/>
        <w:sz w:val="18"/>
        <w:szCs w:val="18"/>
      </w:rPr>
    </w:lvl>
    <w:lvl w:ilvl="1" w:tplc="DB9EEB5A">
      <w:start w:val="1"/>
      <w:numFmt w:val="bullet"/>
      <w:lvlText w:val="o"/>
      <w:lvlJc w:val="left"/>
      <w:pPr>
        <w:ind w:left="1440" w:hanging="360"/>
      </w:pPr>
      <w:rPr>
        <w:rFonts w:ascii="Courier New" w:hAnsi="Courier New" w:cs="Courier New" w:hint="default"/>
      </w:rPr>
    </w:lvl>
    <w:lvl w:ilvl="2" w:tplc="A3BCE8B6">
      <w:start w:val="1"/>
      <w:numFmt w:val="bullet"/>
      <w:lvlText w:val=""/>
      <w:lvlJc w:val="left"/>
      <w:pPr>
        <w:ind w:left="2160" w:hanging="360"/>
      </w:pPr>
      <w:rPr>
        <w:rFonts w:ascii="Wingdings" w:hAnsi="Wingdings" w:cs="Wingdings" w:hint="default"/>
      </w:rPr>
    </w:lvl>
    <w:lvl w:ilvl="3" w:tplc="2312D364">
      <w:start w:val="1"/>
      <w:numFmt w:val="bullet"/>
      <w:lvlText w:val=""/>
      <w:lvlJc w:val="left"/>
      <w:pPr>
        <w:ind w:left="2880" w:hanging="360"/>
      </w:pPr>
      <w:rPr>
        <w:rFonts w:ascii="Symbol" w:hAnsi="Symbol" w:cs="Symbol" w:hint="default"/>
      </w:rPr>
    </w:lvl>
    <w:lvl w:ilvl="4" w:tplc="3A7CFEA2">
      <w:start w:val="1"/>
      <w:numFmt w:val="bullet"/>
      <w:lvlText w:val="o"/>
      <w:lvlJc w:val="left"/>
      <w:pPr>
        <w:ind w:left="3600" w:hanging="360"/>
      </w:pPr>
      <w:rPr>
        <w:rFonts w:ascii="Courier New" w:hAnsi="Courier New" w:cs="Courier New" w:hint="default"/>
      </w:rPr>
    </w:lvl>
    <w:lvl w:ilvl="5" w:tplc="31CA5BF0">
      <w:start w:val="1"/>
      <w:numFmt w:val="bullet"/>
      <w:lvlText w:val=""/>
      <w:lvlJc w:val="left"/>
      <w:pPr>
        <w:ind w:left="4320" w:hanging="360"/>
      </w:pPr>
      <w:rPr>
        <w:rFonts w:ascii="Wingdings" w:hAnsi="Wingdings" w:cs="Wingdings" w:hint="default"/>
      </w:rPr>
    </w:lvl>
    <w:lvl w:ilvl="6" w:tplc="7DDA9014">
      <w:start w:val="1"/>
      <w:numFmt w:val="bullet"/>
      <w:lvlText w:val=""/>
      <w:lvlJc w:val="left"/>
      <w:pPr>
        <w:ind w:left="5040" w:hanging="360"/>
      </w:pPr>
      <w:rPr>
        <w:rFonts w:ascii="Symbol" w:hAnsi="Symbol" w:cs="Symbol" w:hint="default"/>
      </w:rPr>
    </w:lvl>
    <w:lvl w:ilvl="7" w:tplc="B492D806">
      <w:start w:val="1"/>
      <w:numFmt w:val="bullet"/>
      <w:lvlText w:val="o"/>
      <w:lvlJc w:val="left"/>
      <w:pPr>
        <w:ind w:left="5760" w:hanging="360"/>
      </w:pPr>
      <w:rPr>
        <w:rFonts w:ascii="Courier New" w:hAnsi="Courier New" w:cs="Courier New" w:hint="default"/>
      </w:rPr>
    </w:lvl>
    <w:lvl w:ilvl="8" w:tplc="DBFAB9DC">
      <w:start w:val="1"/>
      <w:numFmt w:val="bullet"/>
      <w:lvlText w:val=""/>
      <w:lvlJc w:val="left"/>
      <w:pPr>
        <w:ind w:left="6480" w:hanging="360"/>
      </w:pPr>
      <w:rPr>
        <w:rFonts w:ascii="Wingdings" w:hAnsi="Wingdings" w:cs="Wingdings" w:hint="default"/>
      </w:rPr>
    </w:lvl>
  </w:abstractNum>
  <w:abstractNum w:abstractNumId="4" w15:restartNumberingAfterBreak="0">
    <w:nsid w:val="0DD5577F"/>
    <w:multiLevelType w:val="hybridMultilevel"/>
    <w:tmpl w:val="E1148176"/>
    <w:lvl w:ilvl="0" w:tplc="0070FF02">
      <w:start w:val="1"/>
      <w:numFmt w:val="bullet"/>
      <w:lvlText w:val=""/>
      <w:lvlJc w:val="left"/>
      <w:pPr>
        <w:ind w:left="720" w:hanging="360"/>
      </w:pPr>
      <w:rPr>
        <w:rFonts w:ascii="Symbol" w:hAnsi="Symbol" w:cs="Symbol" w:hint="default"/>
        <w:sz w:val="18"/>
        <w:szCs w:val="18"/>
      </w:rPr>
    </w:lvl>
    <w:lvl w:ilvl="1" w:tplc="9CAE5428">
      <w:start w:val="1"/>
      <w:numFmt w:val="bullet"/>
      <w:lvlText w:val="o"/>
      <w:lvlJc w:val="left"/>
      <w:pPr>
        <w:ind w:left="1440" w:hanging="360"/>
      </w:pPr>
      <w:rPr>
        <w:rFonts w:ascii="Courier New" w:hAnsi="Courier New" w:cs="Courier New" w:hint="default"/>
      </w:rPr>
    </w:lvl>
    <w:lvl w:ilvl="2" w:tplc="EFCA9E2E">
      <w:start w:val="1"/>
      <w:numFmt w:val="bullet"/>
      <w:lvlText w:val=""/>
      <w:lvlJc w:val="left"/>
      <w:pPr>
        <w:ind w:left="2160" w:hanging="360"/>
      </w:pPr>
      <w:rPr>
        <w:rFonts w:ascii="Wingdings" w:hAnsi="Wingdings" w:cs="Wingdings" w:hint="default"/>
      </w:rPr>
    </w:lvl>
    <w:lvl w:ilvl="3" w:tplc="DA6ACE7E">
      <w:start w:val="1"/>
      <w:numFmt w:val="bullet"/>
      <w:lvlText w:val=""/>
      <w:lvlJc w:val="left"/>
      <w:pPr>
        <w:ind w:left="2880" w:hanging="360"/>
      </w:pPr>
      <w:rPr>
        <w:rFonts w:ascii="Symbol" w:hAnsi="Symbol" w:cs="Symbol" w:hint="default"/>
      </w:rPr>
    </w:lvl>
    <w:lvl w:ilvl="4" w:tplc="70BA26F0">
      <w:start w:val="1"/>
      <w:numFmt w:val="bullet"/>
      <w:lvlText w:val="o"/>
      <w:lvlJc w:val="left"/>
      <w:pPr>
        <w:ind w:left="3600" w:hanging="360"/>
      </w:pPr>
      <w:rPr>
        <w:rFonts w:ascii="Courier New" w:hAnsi="Courier New" w:cs="Courier New" w:hint="default"/>
      </w:rPr>
    </w:lvl>
    <w:lvl w:ilvl="5" w:tplc="333CD4CC">
      <w:start w:val="1"/>
      <w:numFmt w:val="bullet"/>
      <w:lvlText w:val=""/>
      <w:lvlJc w:val="left"/>
      <w:pPr>
        <w:ind w:left="4320" w:hanging="360"/>
      </w:pPr>
      <w:rPr>
        <w:rFonts w:ascii="Wingdings" w:hAnsi="Wingdings" w:cs="Wingdings" w:hint="default"/>
      </w:rPr>
    </w:lvl>
    <w:lvl w:ilvl="6" w:tplc="1362035A">
      <w:start w:val="1"/>
      <w:numFmt w:val="bullet"/>
      <w:lvlText w:val=""/>
      <w:lvlJc w:val="left"/>
      <w:pPr>
        <w:ind w:left="5040" w:hanging="360"/>
      </w:pPr>
      <w:rPr>
        <w:rFonts w:ascii="Symbol" w:hAnsi="Symbol" w:cs="Symbol" w:hint="default"/>
      </w:rPr>
    </w:lvl>
    <w:lvl w:ilvl="7" w:tplc="CEDEB370">
      <w:start w:val="1"/>
      <w:numFmt w:val="bullet"/>
      <w:lvlText w:val="o"/>
      <w:lvlJc w:val="left"/>
      <w:pPr>
        <w:ind w:left="5760" w:hanging="360"/>
      </w:pPr>
      <w:rPr>
        <w:rFonts w:ascii="Courier New" w:hAnsi="Courier New" w:cs="Courier New" w:hint="default"/>
      </w:rPr>
    </w:lvl>
    <w:lvl w:ilvl="8" w:tplc="76B221CE">
      <w:start w:val="1"/>
      <w:numFmt w:val="bullet"/>
      <w:lvlText w:val=""/>
      <w:lvlJc w:val="left"/>
      <w:pPr>
        <w:ind w:left="6480" w:hanging="360"/>
      </w:pPr>
      <w:rPr>
        <w:rFonts w:ascii="Wingdings" w:hAnsi="Wingdings" w:cs="Wingdings" w:hint="default"/>
      </w:rPr>
    </w:lvl>
  </w:abstractNum>
  <w:abstractNum w:abstractNumId="5" w15:restartNumberingAfterBreak="0">
    <w:nsid w:val="10681769"/>
    <w:multiLevelType w:val="hybridMultilevel"/>
    <w:tmpl w:val="85129982"/>
    <w:lvl w:ilvl="0" w:tplc="AF42F518">
      <w:start w:val="1"/>
      <w:numFmt w:val="bullet"/>
      <w:lvlText w:val=""/>
      <w:lvlJc w:val="left"/>
      <w:pPr>
        <w:ind w:left="720" w:hanging="360"/>
      </w:pPr>
      <w:rPr>
        <w:rFonts w:ascii="Symbol" w:hAnsi="Symbol" w:cs="Symbol" w:hint="default"/>
        <w:sz w:val="18"/>
        <w:szCs w:val="18"/>
      </w:rPr>
    </w:lvl>
    <w:lvl w:ilvl="1" w:tplc="4E602214">
      <w:start w:val="1"/>
      <w:numFmt w:val="bullet"/>
      <w:lvlText w:val="o"/>
      <w:lvlJc w:val="left"/>
      <w:pPr>
        <w:ind w:left="1440" w:hanging="360"/>
      </w:pPr>
      <w:rPr>
        <w:rFonts w:ascii="Courier New" w:hAnsi="Courier New" w:cs="Courier New" w:hint="default"/>
      </w:rPr>
    </w:lvl>
    <w:lvl w:ilvl="2" w:tplc="A790C880">
      <w:start w:val="1"/>
      <w:numFmt w:val="bullet"/>
      <w:lvlText w:val=""/>
      <w:lvlJc w:val="left"/>
      <w:pPr>
        <w:ind w:left="2160" w:hanging="360"/>
      </w:pPr>
      <w:rPr>
        <w:rFonts w:ascii="Wingdings" w:hAnsi="Wingdings" w:cs="Wingdings" w:hint="default"/>
      </w:rPr>
    </w:lvl>
    <w:lvl w:ilvl="3" w:tplc="8FE01680">
      <w:start w:val="1"/>
      <w:numFmt w:val="bullet"/>
      <w:lvlText w:val=""/>
      <w:lvlJc w:val="left"/>
      <w:pPr>
        <w:ind w:left="2880" w:hanging="360"/>
      </w:pPr>
      <w:rPr>
        <w:rFonts w:ascii="Symbol" w:hAnsi="Symbol" w:cs="Symbol" w:hint="default"/>
      </w:rPr>
    </w:lvl>
    <w:lvl w:ilvl="4" w:tplc="9D8C8996">
      <w:start w:val="1"/>
      <w:numFmt w:val="bullet"/>
      <w:lvlText w:val="o"/>
      <w:lvlJc w:val="left"/>
      <w:pPr>
        <w:ind w:left="3600" w:hanging="360"/>
      </w:pPr>
      <w:rPr>
        <w:rFonts w:ascii="Courier New" w:hAnsi="Courier New" w:cs="Courier New" w:hint="default"/>
      </w:rPr>
    </w:lvl>
    <w:lvl w:ilvl="5" w:tplc="C70E085A">
      <w:start w:val="1"/>
      <w:numFmt w:val="bullet"/>
      <w:lvlText w:val=""/>
      <w:lvlJc w:val="left"/>
      <w:pPr>
        <w:ind w:left="4320" w:hanging="360"/>
      </w:pPr>
      <w:rPr>
        <w:rFonts w:ascii="Wingdings" w:hAnsi="Wingdings" w:cs="Wingdings" w:hint="default"/>
      </w:rPr>
    </w:lvl>
    <w:lvl w:ilvl="6" w:tplc="D8A85E6A">
      <w:start w:val="1"/>
      <w:numFmt w:val="bullet"/>
      <w:lvlText w:val=""/>
      <w:lvlJc w:val="left"/>
      <w:pPr>
        <w:ind w:left="5040" w:hanging="360"/>
      </w:pPr>
      <w:rPr>
        <w:rFonts w:ascii="Symbol" w:hAnsi="Symbol" w:cs="Symbol" w:hint="default"/>
      </w:rPr>
    </w:lvl>
    <w:lvl w:ilvl="7" w:tplc="6CECF20C">
      <w:start w:val="1"/>
      <w:numFmt w:val="bullet"/>
      <w:lvlText w:val="o"/>
      <w:lvlJc w:val="left"/>
      <w:pPr>
        <w:ind w:left="5760" w:hanging="360"/>
      </w:pPr>
      <w:rPr>
        <w:rFonts w:ascii="Courier New" w:hAnsi="Courier New" w:cs="Courier New" w:hint="default"/>
      </w:rPr>
    </w:lvl>
    <w:lvl w:ilvl="8" w:tplc="4424A602">
      <w:start w:val="1"/>
      <w:numFmt w:val="bullet"/>
      <w:lvlText w:val=""/>
      <w:lvlJc w:val="left"/>
      <w:pPr>
        <w:ind w:left="6480" w:hanging="360"/>
      </w:pPr>
      <w:rPr>
        <w:rFonts w:ascii="Wingdings" w:hAnsi="Wingdings" w:cs="Wingdings" w:hint="default"/>
      </w:rPr>
    </w:lvl>
  </w:abstractNum>
  <w:abstractNum w:abstractNumId="6" w15:restartNumberingAfterBreak="0">
    <w:nsid w:val="15290C3C"/>
    <w:multiLevelType w:val="hybridMultilevel"/>
    <w:tmpl w:val="1DE43D0E"/>
    <w:lvl w:ilvl="0" w:tplc="A79C8182">
      <w:start w:val="1"/>
      <w:numFmt w:val="bullet"/>
      <w:lvlText w:val=""/>
      <w:lvlJc w:val="left"/>
      <w:pPr>
        <w:ind w:left="720" w:hanging="360"/>
      </w:pPr>
      <w:rPr>
        <w:rFonts w:ascii="Symbol" w:hAnsi="Symbol" w:cs="Symbol" w:hint="default"/>
        <w:sz w:val="18"/>
        <w:szCs w:val="18"/>
      </w:rPr>
    </w:lvl>
    <w:lvl w:ilvl="1" w:tplc="F8C40758">
      <w:start w:val="1"/>
      <w:numFmt w:val="bullet"/>
      <w:lvlText w:val="o"/>
      <w:lvlJc w:val="left"/>
      <w:pPr>
        <w:ind w:left="1440" w:hanging="360"/>
      </w:pPr>
      <w:rPr>
        <w:rFonts w:ascii="Courier New" w:hAnsi="Courier New" w:cs="Courier New" w:hint="default"/>
      </w:rPr>
    </w:lvl>
    <w:lvl w:ilvl="2" w:tplc="0E02AB4C">
      <w:start w:val="1"/>
      <w:numFmt w:val="bullet"/>
      <w:lvlText w:val=""/>
      <w:lvlJc w:val="left"/>
      <w:pPr>
        <w:ind w:left="2160" w:hanging="360"/>
      </w:pPr>
      <w:rPr>
        <w:rFonts w:ascii="Wingdings" w:hAnsi="Wingdings" w:cs="Wingdings" w:hint="default"/>
      </w:rPr>
    </w:lvl>
    <w:lvl w:ilvl="3" w:tplc="3446CDA2">
      <w:start w:val="1"/>
      <w:numFmt w:val="bullet"/>
      <w:lvlText w:val=""/>
      <w:lvlJc w:val="left"/>
      <w:pPr>
        <w:ind w:left="2880" w:hanging="360"/>
      </w:pPr>
      <w:rPr>
        <w:rFonts w:ascii="Symbol" w:hAnsi="Symbol" w:cs="Symbol" w:hint="default"/>
      </w:rPr>
    </w:lvl>
    <w:lvl w:ilvl="4" w:tplc="59FA392C">
      <w:start w:val="1"/>
      <w:numFmt w:val="bullet"/>
      <w:lvlText w:val="o"/>
      <w:lvlJc w:val="left"/>
      <w:pPr>
        <w:ind w:left="3600" w:hanging="360"/>
      </w:pPr>
      <w:rPr>
        <w:rFonts w:ascii="Courier New" w:hAnsi="Courier New" w:cs="Courier New" w:hint="default"/>
      </w:rPr>
    </w:lvl>
    <w:lvl w:ilvl="5" w:tplc="A5C04A60">
      <w:start w:val="1"/>
      <w:numFmt w:val="bullet"/>
      <w:lvlText w:val=""/>
      <w:lvlJc w:val="left"/>
      <w:pPr>
        <w:ind w:left="4320" w:hanging="360"/>
      </w:pPr>
      <w:rPr>
        <w:rFonts w:ascii="Wingdings" w:hAnsi="Wingdings" w:cs="Wingdings" w:hint="default"/>
      </w:rPr>
    </w:lvl>
    <w:lvl w:ilvl="6" w:tplc="C90C6E62">
      <w:start w:val="1"/>
      <w:numFmt w:val="bullet"/>
      <w:lvlText w:val=""/>
      <w:lvlJc w:val="left"/>
      <w:pPr>
        <w:ind w:left="5040" w:hanging="360"/>
      </w:pPr>
      <w:rPr>
        <w:rFonts w:ascii="Symbol" w:hAnsi="Symbol" w:cs="Symbol" w:hint="default"/>
      </w:rPr>
    </w:lvl>
    <w:lvl w:ilvl="7" w:tplc="22C43294">
      <w:start w:val="1"/>
      <w:numFmt w:val="bullet"/>
      <w:lvlText w:val="o"/>
      <w:lvlJc w:val="left"/>
      <w:pPr>
        <w:ind w:left="5760" w:hanging="360"/>
      </w:pPr>
      <w:rPr>
        <w:rFonts w:ascii="Courier New" w:hAnsi="Courier New" w:cs="Courier New" w:hint="default"/>
      </w:rPr>
    </w:lvl>
    <w:lvl w:ilvl="8" w:tplc="C34276A4">
      <w:start w:val="1"/>
      <w:numFmt w:val="bullet"/>
      <w:lvlText w:val=""/>
      <w:lvlJc w:val="left"/>
      <w:pPr>
        <w:ind w:left="6480" w:hanging="360"/>
      </w:pPr>
      <w:rPr>
        <w:rFonts w:ascii="Wingdings" w:hAnsi="Wingdings" w:cs="Wingdings" w:hint="default"/>
      </w:rPr>
    </w:lvl>
  </w:abstractNum>
  <w:abstractNum w:abstractNumId="7" w15:restartNumberingAfterBreak="0">
    <w:nsid w:val="15FA52E7"/>
    <w:multiLevelType w:val="hybridMultilevel"/>
    <w:tmpl w:val="3B548858"/>
    <w:lvl w:ilvl="0" w:tplc="0C324724">
      <w:start w:val="1"/>
      <w:numFmt w:val="bullet"/>
      <w:lvlText w:val=""/>
      <w:lvlJc w:val="left"/>
      <w:pPr>
        <w:ind w:left="720" w:hanging="360"/>
      </w:pPr>
      <w:rPr>
        <w:rFonts w:ascii="Symbol" w:hAnsi="Symbol" w:cs="Symbol" w:hint="default"/>
        <w:sz w:val="18"/>
        <w:szCs w:val="18"/>
      </w:rPr>
    </w:lvl>
    <w:lvl w:ilvl="1" w:tplc="83FE1AD4">
      <w:start w:val="1"/>
      <w:numFmt w:val="bullet"/>
      <w:lvlText w:val="o"/>
      <w:lvlJc w:val="left"/>
      <w:pPr>
        <w:ind w:left="1440" w:hanging="360"/>
      </w:pPr>
      <w:rPr>
        <w:rFonts w:ascii="Courier New" w:hAnsi="Courier New" w:cs="Courier New" w:hint="default"/>
      </w:rPr>
    </w:lvl>
    <w:lvl w:ilvl="2" w:tplc="A36006AE">
      <w:start w:val="1"/>
      <w:numFmt w:val="bullet"/>
      <w:lvlText w:val=""/>
      <w:lvlJc w:val="left"/>
      <w:pPr>
        <w:ind w:left="2160" w:hanging="360"/>
      </w:pPr>
      <w:rPr>
        <w:rFonts w:ascii="Wingdings" w:hAnsi="Wingdings" w:cs="Wingdings" w:hint="default"/>
      </w:rPr>
    </w:lvl>
    <w:lvl w:ilvl="3" w:tplc="C1B4ADEE">
      <w:start w:val="1"/>
      <w:numFmt w:val="bullet"/>
      <w:lvlText w:val=""/>
      <w:lvlJc w:val="left"/>
      <w:pPr>
        <w:ind w:left="2880" w:hanging="360"/>
      </w:pPr>
      <w:rPr>
        <w:rFonts w:ascii="Symbol" w:hAnsi="Symbol" w:cs="Symbol" w:hint="default"/>
      </w:rPr>
    </w:lvl>
    <w:lvl w:ilvl="4" w:tplc="FC30404A">
      <w:start w:val="1"/>
      <w:numFmt w:val="bullet"/>
      <w:lvlText w:val="o"/>
      <w:lvlJc w:val="left"/>
      <w:pPr>
        <w:ind w:left="3600" w:hanging="360"/>
      </w:pPr>
      <w:rPr>
        <w:rFonts w:ascii="Courier New" w:hAnsi="Courier New" w:cs="Courier New" w:hint="default"/>
      </w:rPr>
    </w:lvl>
    <w:lvl w:ilvl="5" w:tplc="C4768738">
      <w:start w:val="1"/>
      <w:numFmt w:val="bullet"/>
      <w:lvlText w:val=""/>
      <w:lvlJc w:val="left"/>
      <w:pPr>
        <w:ind w:left="4320" w:hanging="360"/>
      </w:pPr>
      <w:rPr>
        <w:rFonts w:ascii="Wingdings" w:hAnsi="Wingdings" w:cs="Wingdings" w:hint="default"/>
      </w:rPr>
    </w:lvl>
    <w:lvl w:ilvl="6" w:tplc="D2B2B104">
      <w:start w:val="1"/>
      <w:numFmt w:val="bullet"/>
      <w:lvlText w:val=""/>
      <w:lvlJc w:val="left"/>
      <w:pPr>
        <w:ind w:left="5040" w:hanging="360"/>
      </w:pPr>
      <w:rPr>
        <w:rFonts w:ascii="Symbol" w:hAnsi="Symbol" w:cs="Symbol" w:hint="default"/>
      </w:rPr>
    </w:lvl>
    <w:lvl w:ilvl="7" w:tplc="7688C734">
      <w:start w:val="1"/>
      <w:numFmt w:val="bullet"/>
      <w:lvlText w:val="o"/>
      <w:lvlJc w:val="left"/>
      <w:pPr>
        <w:ind w:left="5760" w:hanging="360"/>
      </w:pPr>
      <w:rPr>
        <w:rFonts w:ascii="Courier New" w:hAnsi="Courier New" w:cs="Courier New" w:hint="default"/>
      </w:rPr>
    </w:lvl>
    <w:lvl w:ilvl="8" w:tplc="D13CA7B8">
      <w:start w:val="1"/>
      <w:numFmt w:val="bullet"/>
      <w:lvlText w:val=""/>
      <w:lvlJc w:val="left"/>
      <w:pPr>
        <w:ind w:left="6480" w:hanging="360"/>
      </w:pPr>
      <w:rPr>
        <w:rFonts w:ascii="Wingdings" w:hAnsi="Wingdings" w:cs="Wingdings" w:hint="default"/>
      </w:rPr>
    </w:lvl>
  </w:abstractNum>
  <w:abstractNum w:abstractNumId="8" w15:restartNumberingAfterBreak="0">
    <w:nsid w:val="1DA57372"/>
    <w:multiLevelType w:val="hybridMultilevel"/>
    <w:tmpl w:val="4AB2FEDA"/>
    <w:lvl w:ilvl="0" w:tplc="88603322">
      <w:start w:val="1"/>
      <w:numFmt w:val="bullet"/>
      <w:lvlText w:val=""/>
      <w:lvlJc w:val="left"/>
      <w:pPr>
        <w:ind w:left="720" w:hanging="360"/>
      </w:pPr>
      <w:rPr>
        <w:rFonts w:ascii="Symbol" w:hAnsi="Symbol" w:cs="Symbol" w:hint="default"/>
        <w:sz w:val="18"/>
        <w:szCs w:val="18"/>
      </w:rPr>
    </w:lvl>
    <w:lvl w:ilvl="1" w:tplc="19E843C8">
      <w:start w:val="1"/>
      <w:numFmt w:val="bullet"/>
      <w:lvlText w:val="o"/>
      <w:lvlJc w:val="left"/>
      <w:pPr>
        <w:ind w:left="1440" w:hanging="360"/>
      </w:pPr>
      <w:rPr>
        <w:rFonts w:ascii="Courier New" w:hAnsi="Courier New" w:cs="Courier New" w:hint="default"/>
      </w:rPr>
    </w:lvl>
    <w:lvl w:ilvl="2" w:tplc="A38816D0">
      <w:start w:val="1"/>
      <w:numFmt w:val="bullet"/>
      <w:lvlText w:val=""/>
      <w:lvlJc w:val="left"/>
      <w:pPr>
        <w:ind w:left="2160" w:hanging="360"/>
      </w:pPr>
      <w:rPr>
        <w:rFonts w:ascii="Wingdings" w:hAnsi="Wingdings" w:cs="Wingdings" w:hint="default"/>
      </w:rPr>
    </w:lvl>
    <w:lvl w:ilvl="3" w:tplc="66CE8BB0">
      <w:start w:val="1"/>
      <w:numFmt w:val="bullet"/>
      <w:lvlText w:val=""/>
      <w:lvlJc w:val="left"/>
      <w:pPr>
        <w:ind w:left="2880" w:hanging="360"/>
      </w:pPr>
      <w:rPr>
        <w:rFonts w:ascii="Symbol" w:hAnsi="Symbol" w:cs="Symbol" w:hint="default"/>
      </w:rPr>
    </w:lvl>
    <w:lvl w:ilvl="4" w:tplc="7A6E4BEE">
      <w:start w:val="1"/>
      <w:numFmt w:val="bullet"/>
      <w:lvlText w:val="o"/>
      <w:lvlJc w:val="left"/>
      <w:pPr>
        <w:ind w:left="3600" w:hanging="360"/>
      </w:pPr>
      <w:rPr>
        <w:rFonts w:ascii="Courier New" w:hAnsi="Courier New" w:cs="Courier New" w:hint="default"/>
      </w:rPr>
    </w:lvl>
    <w:lvl w:ilvl="5" w:tplc="3E8C0284">
      <w:start w:val="1"/>
      <w:numFmt w:val="bullet"/>
      <w:lvlText w:val=""/>
      <w:lvlJc w:val="left"/>
      <w:pPr>
        <w:ind w:left="4320" w:hanging="360"/>
      </w:pPr>
      <w:rPr>
        <w:rFonts w:ascii="Wingdings" w:hAnsi="Wingdings" w:cs="Wingdings" w:hint="default"/>
      </w:rPr>
    </w:lvl>
    <w:lvl w:ilvl="6" w:tplc="F0E06950">
      <w:start w:val="1"/>
      <w:numFmt w:val="bullet"/>
      <w:lvlText w:val=""/>
      <w:lvlJc w:val="left"/>
      <w:pPr>
        <w:ind w:left="5040" w:hanging="360"/>
      </w:pPr>
      <w:rPr>
        <w:rFonts w:ascii="Symbol" w:hAnsi="Symbol" w:cs="Symbol" w:hint="default"/>
      </w:rPr>
    </w:lvl>
    <w:lvl w:ilvl="7" w:tplc="92B47BBE">
      <w:start w:val="1"/>
      <w:numFmt w:val="bullet"/>
      <w:lvlText w:val="o"/>
      <w:lvlJc w:val="left"/>
      <w:pPr>
        <w:ind w:left="5760" w:hanging="360"/>
      </w:pPr>
      <w:rPr>
        <w:rFonts w:ascii="Courier New" w:hAnsi="Courier New" w:cs="Courier New" w:hint="default"/>
      </w:rPr>
    </w:lvl>
    <w:lvl w:ilvl="8" w:tplc="83AE3C94">
      <w:start w:val="1"/>
      <w:numFmt w:val="bullet"/>
      <w:lvlText w:val=""/>
      <w:lvlJc w:val="left"/>
      <w:pPr>
        <w:ind w:left="6480" w:hanging="360"/>
      </w:pPr>
      <w:rPr>
        <w:rFonts w:ascii="Wingdings" w:hAnsi="Wingdings" w:cs="Wingdings" w:hint="default"/>
      </w:rPr>
    </w:lvl>
  </w:abstractNum>
  <w:abstractNum w:abstractNumId="9" w15:restartNumberingAfterBreak="0">
    <w:nsid w:val="1ED50247"/>
    <w:multiLevelType w:val="hybridMultilevel"/>
    <w:tmpl w:val="47840F66"/>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7D7281C"/>
    <w:multiLevelType w:val="hybridMultilevel"/>
    <w:tmpl w:val="0A3C2538"/>
    <w:lvl w:ilvl="0" w:tplc="388239C0">
      <w:start w:val="1"/>
      <w:numFmt w:val="bullet"/>
      <w:lvlText w:val=""/>
      <w:lvlJc w:val="left"/>
      <w:pPr>
        <w:ind w:left="720" w:hanging="360"/>
      </w:pPr>
      <w:rPr>
        <w:rFonts w:ascii="Symbol" w:hAnsi="Symbol" w:cs="Symbol" w:hint="default"/>
        <w:sz w:val="18"/>
        <w:szCs w:val="18"/>
      </w:rPr>
    </w:lvl>
    <w:lvl w:ilvl="1" w:tplc="D112474C">
      <w:start w:val="1"/>
      <w:numFmt w:val="bullet"/>
      <w:lvlText w:val="o"/>
      <w:lvlJc w:val="left"/>
      <w:pPr>
        <w:ind w:left="1440" w:hanging="360"/>
      </w:pPr>
      <w:rPr>
        <w:rFonts w:ascii="Courier New" w:hAnsi="Courier New" w:cs="Courier New" w:hint="default"/>
      </w:rPr>
    </w:lvl>
    <w:lvl w:ilvl="2" w:tplc="9D649164">
      <w:start w:val="1"/>
      <w:numFmt w:val="bullet"/>
      <w:lvlText w:val=""/>
      <w:lvlJc w:val="left"/>
      <w:pPr>
        <w:ind w:left="2160" w:hanging="360"/>
      </w:pPr>
      <w:rPr>
        <w:rFonts w:ascii="Wingdings" w:hAnsi="Wingdings" w:cs="Wingdings" w:hint="default"/>
      </w:rPr>
    </w:lvl>
    <w:lvl w:ilvl="3" w:tplc="28EE821A">
      <w:start w:val="1"/>
      <w:numFmt w:val="bullet"/>
      <w:lvlText w:val=""/>
      <w:lvlJc w:val="left"/>
      <w:pPr>
        <w:ind w:left="2880" w:hanging="360"/>
      </w:pPr>
      <w:rPr>
        <w:rFonts w:ascii="Symbol" w:hAnsi="Symbol" w:cs="Symbol" w:hint="default"/>
      </w:rPr>
    </w:lvl>
    <w:lvl w:ilvl="4" w:tplc="A23669A8">
      <w:start w:val="1"/>
      <w:numFmt w:val="bullet"/>
      <w:lvlText w:val="o"/>
      <w:lvlJc w:val="left"/>
      <w:pPr>
        <w:ind w:left="3600" w:hanging="360"/>
      </w:pPr>
      <w:rPr>
        <w:rFonts w:ascii="Courier New" w:hAnsi="Courier New" w:cs="Courier New" w:hint="default"/>
      </w:rPr>
    </w:lvl>
    <w:lvl w:ilvl="5" w:tplc="C6761120">
      <w:start w:val="1"/>
      <w:numFmt w:val="bullet"/>
      <w:lvlText w:val=""/>
      <w:lvlJc w:val="left"/>
      <w:pPr>
        <w:ind w:left="4320" w:hanging="360"/>
      </w:pPr>
      <w:rPr>
        <w:rFonts w:ascii="Wingdings" w:hAnsi="Wingdings" w:cs="Wingdings" w:hint="default"/>
      </w:rPr>
    </w:lvl>
    <w:lvl w:ilvl="6" w:tplc="6FDA77BC">
      <w:start w:val="1"/>
      <w:numFmt w:val="bullet"/>
      <w:lvlText w:val=""/>
      <w:lvlJc w:val="left"/>
      <w:pPr>
        <w:ind w:left="5040" w:hanging="360"/>
      </w:pPr>
      <w:rPr>
        <w:rFonts w:ascii="Symbol" w:hAnsi="Symbol" w:cs="Symbol" w:hint="default"/>
      </w:rPr>
    </w:lvl>
    <w:lvl w:ilvl="7" w:tplc="C96A83B8">
      <w:start w:val="1"/>
      <w:numFmt w:val="bullet"/>
      <w:lvlText w:val="o"/>
      <w:lvlJc w:val="left"/>
      <w:pPr>
        <w:ind w:left="5760" w:hanging="360"/>
      </w:pPr>
      <w:rPr>
        <w:rFonts w:ascii="Courier New" w:hAnsi="Courier New" w:cs="Courier New" w:hint="default"/>
      </w:rPr>
    </w:lvl>
    <w:lvl w:ilvl="8" w:tplc="BAB65FB4">
      <w:start w:val="1"/>
      <w:numFmt w:val="bullet"/>
      <w:lvlText w:val=""/>
      <w:lvlJc w:val="left"/>
      <w:pPr>
        <w:ind w:left="6480" w:hanging="360"/>
      </w:pPr>
      <w:rPr>
        <w:rFonts w:ascii="Wingdings" w:hAnsi="Wingdings" w:cs="Wingdings" w:hint="default"/>
      </w:rPr>
    </w:lvl>
  </w:abstractNum>
  <w:abstractNum w:abstractNumId="12" w15:restartNumberingAfterBreak="0">
    <w:nsid w:val="291A79E6"/>
    <w:multiLevelType w:val="hybridMultilevel"/>
    <w:tmpl w:val="80D03C7A"/>
    <w:lvl w:ilvl="0" w:tplc="70980FDE">
      <w:start w:val="1"/>
      <w:numFmt w:val="bullet"/>
      <w:lvlText w:val=""/>
      <w:lvlJc w:val="left"/>
      <w:pPr>
        <w:ind w:left="720" w:hanging="360"/>
      </w:pPr>
      <w:rPr>
        <w:rFonts w:ascii="Symbol" w:hAnsi="Symbol" w:cs="Symbol" w:hint="default"/>
        <w:sz w:val="18"/>
        <w:szCs w:val="18"/>
      </w:rPr>
    </w:lvl>
    <w:lvl w:ilvl="1" w:tplc="055E4D52">
      <w:start w:val="1"/>
      <w:numFmt w:val="bullet"/>
      <w:lvlText w:val="o"/>
      <w:lvlJc w:val="left"/>
      <w:pPr>
        <w:ind w:left="1440" w:hanging="360"/>
      </w:pPr>
      <w:rPr>
        <w:rFonts w:ascii="Courier New" w:hAnsi="Courier New" w:cs="Courier New" w:hint="default"/>
      </w:rPr>
    </w:lvl>
    <w:lvl w:ilvl="2" w:tplc="B052D4E6">
      <w:start w:val="1"/>
      <w:numFmt w:val="bullet"/>
      <w:lvlText w:val=""/>
      <w:lvlJc w:val="left"/>
      <w:pPr>
        <w:ind w:left="2160" w:hanging="360"/>
      </w:pPr>
      <w:rPr>
        <w:rFonts w:ascii="Wingdings" w:hAnsi="Wingdings" w:cs="Wingdings" w:hint="default"/>
      </w:rPr>
    </w:lvl>
    <w:lvl w:ilvl="3" w:tplc="077A3C58">
      <w:start w:val="1"/>
      <w:numFmt w:val="bullet"/>
      <w:lvlText w:val=""/>
      <w:lvlJc w:val="left"/>
      <w:pPr>
        <w:ind w:left="2880" w:hanging="360"/>
      </w:pPr>
      <w:rPr>
        <w:rFonts w:ascii="Symbol" w:hAnsi="Symbol" w:cs="Symbol" w:hint="default"/>
      </w:rPr>
    </w:lvl>
    <w:lvl w:ilvl="4" w:tplc="77C8C09C">
      <w:start w:val="1"/>
      <w:numFmt w:val="bullet"/>
      <w:lvlText w:val="o"/>
      <w:lvlJc w:val="left"/>
      <w:pPr>
        <w:ind w:left="3600" w:hanging="360"/>
      </w:pPr>
      <w:rPr>
        <w:rFonts w:ascii="Courier New" w:hAnsi="Courier New" w:cs="Courier New" w:hint="default"/>
      </w:rPr>
    </w:lvl>
    <w:lvl w:ilvl="5" w:tplc="983242A8">
      <w:start w:val="1"/>
      <w:numFmt w:val="bullet"/>
      <w:lvlText w:val=""/>
      <w:lvlJc w:val="left"/>
      <w:pPr>
        <w:ind w:left="4320" w:hanging="360"/>
      </w:pPr>
      <w:rPr>
        <w:rFonts w:ascii="Wingdings" w:hAnsi="Wingdings" w:cs="Wingdings" w:hint="default"/>
      </w:rPr>
    </w:lvl>
    <w:lvl w:ilvl="6" w:tplc="B802B212">
      <w:start w:val="1"/>
      <w:numFmt w:val="bullet"/>
      <w:lvlText w:val=""/>
      <w:lvlJc w:val="left"/>
      <w:pPr>
        <w:ind w:left="5040" w:hanging="360"/>
      </w:pPr>
      <w:rPr>
        <w:rFonts w:ascii="Symbol" w:hAnsi="Symbol" w:cs="Symbol" w:hint="default"/>
      </w:rPr>
    </w:lvl>
    <w:lvl w:ilvl="7" w:tplc="0F20C144">
      <w:start w:val="1"/>
      <w:numFmt w:val="bullet"/>
      <w:lvlText w:val="o"/>
      <w:lvlJc w:val="left"/>
      <w:pPr>
        <w:ind w:left="5760" w:hanging="360"/>
      </w:pPr>
      <w:rPr>
        <w:rFonts w:ascii="Courier New" w:hAnsi="Courier New" w:cs="Courier New" w:hint="default"/>
      </w:rPr>
    </w:lvl>
    <w:lvl w:ilvl="8" w:tplc="EDCA1CD8">
      <w:start w:val="1"/>
      <w:numFmt w:val="bullet"/>
      <w:lvlText w:val=""/>
      <w:lvlJc w:val="left"/>
      <w:pPr>
        <w:ind w:left="6480" w:hanging="360"/>
      </w:pPr>
      <w:rPr>
        <w:rFonts w:ascii="Wingdings" w:hAnsi="Wingdings" w:cs="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1DC09C6"/>
    <w:multiLevelType w:val="hybridMultilevel"/>
    <w:tmpl w:val="82D4641E"/>
    <w:lvl w:ilvl="0" w:tplc="FFFFFFFF">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39F1C31"/>
    <w:multiLevelType w:val="hybridMultilevel"/>
    <w:tmpl w:val="8876922C"/>
    <w:lvl w:ilvl="0" w:tplc="25546E3A">
      <w:start w:val="1"/>
      <w:numFmt w:val="bullet"/>
      <w:lvlText w:val=""/>
      <w:lvlJc w:val="left"/>
      <w:pPr>
        <w:ind w:left="720" w:hanging="360"/>
      </w:pPr>
      <w:rPr>
        <w:rFonts w:ascii="Symbol" w:hAnsi="Symbol" w:cs="Symbol" w:hint="default"/>
        <w:sz w:val="18"/>
        <w:szCs w:val="18"/>
      </w:rPr>
    </w:lvl>
    <w:lvl w:ilvl="1" w:tplc="4504079A">
      <w:start w:val="1"/>
      <w:numFmt w:val="bullet"/>
      <w:lvlText w:val="o"/>
      <w:lvlJc w:val="left"/>
      <w:pPr>
        <w:ind w:left="1440" w:hanging="360"/>
      </w:pPr>
      <w:rPr>
        <w:rFonts w:ascii="Courier New" w:hAnsi="Courier New" w:cs="Courier New" w:hint="default"/>
      </w:rPr>
    </w:lvl>
    <w:lvl w:ilvl="2" w:tplc="EC6A5612">
      <w:start w:val="1"/>
      <w:numFmt w:val="bullet"/>
      <w:lvlText w:val=""/>
      <w:lvlJc w:val="left"/>
      <w:pPr>
        <w:ind w:left="2160" w:hanging="360"/>
      </w:pPr>
      <w:rPr>
        <w:rFonts w:ascii="Wingdings" w:hAnsi="Wingdings" w:cs="Wingdings" w:hint="default"/>
      </w:rPr>
    </w:lvl>
    <w:lvl w:ilvl="3" w:tplc="4CE20920">
      <w:start w:val="1"/>
      <w:numFmt w:val="bullet"/>
      <w:lvlText w:val=""/>
      <w:lvlJc w:val="left"/>
      <w:pPr>
        <w:ind w:left="2880" w:hanging="360"/>
      </w:pPr>
      <w:rPr>
        <w:rFonts w:ascii="Symbol" w:hAnsi="Symbol" w:cs="Symbol" w:hint="default"/>
      </w:rPr>
    </w:lvl>
    <w:lvl w:ilvl="4" w:tplc="891C9DB8">
      <w:start w:val="1"/>
      <w:numFmt w:val="bullet"/>
      <w:lvlText w:val="o"/>
      <w:lvlJc w:val="left"/>
      <w:pPr>
        <w:ind w:left="3600" w:hanging="360"/>
      </w:pPr>
      <w:rPr>
        <w:rFonts w:ascii="Courier New" w:hAnsi="Courier New" w:cs="Courier New" w:hint="default"/>
      </w:rPr>
    </w:lvl>
    <w:lvl w:ilvl="5" w:tplc="229404B4">
      <w:start w:val="1"/>
      <w:numFmt w:val="bullet"/>
      <w:lvlText w:val=""/>
      <w:lvlJc w:val="left"/>
      <w:pPr>
        <w:ind w:left="4320" w:hanging="360"/>
      </w:pPr>
      <w:rPr>
        <w:rFonts w:ascii="Wingdings" w:hAnsi="Wingdings" w:cs="Wingdings" w:hint="default"/>
      </w:rPr>
    </w:lvl>
    <w:lvl w:ilvl="6" w:tplc="CB82CF4E">
      <w:start w:val="1"/>
      <w:numFmt w:val="bullet"/>
      <w:lvlText w:val=""/>
      <w:lvlJc w:val="left"/>
      <w:pPr>
        <w:ind w:left="5040" w:hanging="360"/>
      </w:pPr>
      <w:rPr>
        <w:rFonts w:ascii="Symbol" w:hAnsi="Symbol" w:cs="Symbol" w:hint="default"/>
      </w:rPr>
    </w:lvl>
    <w:lvl w:ilvl="7" w:tplc="73D4F19E">
      <w:start w:val="1"/>
      <w:numFmt w:val="bullet"/>
      <w:lvlText w:val="o"/>
      <w:lvlJc w:val="left"/>
      <w:pPr>
        <w:ind w:left="5760" w:hanging="360"/>
      </w:pPr>
      <w:rPr>
        <w:rFonts w:ascii="Courier New" w:hAnsi="Courier New" w:cs="Courier New" w:hint="default"/>
      </w:rPr>
    </w:lvl>
    <w:lvl w:ilvl="8" w:tplc="DC2AB194">
      <w:start w:val="1"/>
      <w:numFmt w:val="bullet"/>
      <w:lvlText w:val=""/>
      <w:lvlJc w:val="left"/>
      <w:pPr>
        <w:ind w:left="6480" w:hanging="360"/>
      </w:pPr>
      <w:rPr>
        <w:rFonts w:ascii="Wingdings" w:hAnsi="Wingdings" w:cs="Wingdings" w:hint="default"/>
      </w:rPr>
    </w:lvl>
  </w:abstractNum>
  <w:abstractNum w:abstractNumId="16" w15:restartNumberingAfterBreak="0">
    <w:nsid w:val="34306375"/>
    <w:multiLevelType w:val="hybridMultilevel"/>
    <w:tmpl w:val="0010E018"/>
    <w:lvl w:ilvl="0" w:tplc="FFFFFFFF">
      <w:start w:val="1"/>
      <w:numFmt w:val="decimal"/>
      <w:lvlText w:val="%1."/>
      <w:lvlJc w:val="left"/>
      <w:pPr>
        <w:ind w:left="720" w:hanging="360"/>
      </w:pPr>
    </w:lvl>
    <w:lvl w:ilvl="1" w:tplc="EE4C5870">
      <w:start w:val="1"/>
      <w:numFmt w:val="bullet"/>
      <w:lvlText w:val=""/>
      <w:lvlJc w:val="left"/>
      <w:pPr>
        <w:ind w:left="1440" w:hanging="360"/>
      </w:pPr>
      <w:rPr>
        <w:rFonts w:ascii="Symbol" w:hAnsi="Symbol" w:cs="Symbol" w:hint="default"/>
        <w:sz w:val="18"/>
        <w:szCs w:val="18"/>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C85513"/>
    <w:multiLevelType w:val="hybridMultilevel"/>
    <w:tmpl w:val="E486AE9E"/>
    <w:lvl w:ilvl="0" w:tplc="5B6CA0DC">
      <w:start w:val="1"/>
      <w:numFmt w:val="bullet"/>
      <w:lvlText w:val=""/>
      <w:lvlJc w:val="left"/>
      <w:pPr>
        <w:ind w:left="720" w:hanging="360"/>
      </w:pPr>
      <w:rPr>
        <w:rFonts w:ascii="Symbol" w:hAnsi="Symbol" w:cs="Symbol" w:hint="default"/>
        <w:sz w:val="18"/>
        <w:szCs w:val="18"/>
      </w:rPr>
    </w:lvl>
    <w:lvl w:ilvl="1" w:tplc="940AEA26">
      <w:start w:val="1"/>
      <w:numFmt w:val="bullet"/>
      <w:lvlText w:val="o"/>
      <w:lvlJc w:val="left"/>
      <w:pPr>
        <w:ind w:left="1440" w:hanging="360"/>
      </w:pPr>
      <w:rPr>
        <w:rFonts w:ascii="Courier New" w:hAnsi="Courier New" w:cs="Courier New" w:hint="default"/>
      </w:rPr>
    </w:lvl>
    <w:lvl w:ilvl="2" w:tplc="6D64130A">
      <w:start w:val="1"/>
      <w:numFmt w:val="bullet"/>
      <w:lvlText w:val=""/>
      <w:lvlJc w:val="left"/>
      <w:pPr>
        <w:ind w:left="2160" w:hanging="360"/>
      </w:pPr>
      <w:rPr>
        <w:rFonts w:ascii="Wingdings" w:hAnsi="Wingdings" w:cs="Wingdings" w:hint="default"/>
      </w:rPr>
    </w:lvl>
    <w:lvl w:ilvl="3" w:tplc="AFFE22C2">
      <w:start w:val="1"/>
      <w:numFmt w:val="bullet"/>
      <w:lvlText w:val=""/>
      <w:lvlJc w:val="left"/>
      <w:pPr>
        <w:ind w:left="2880" w:hanging="360"/>
      </w:pPr>
      <w:rPr>
        <w:rFonts w:ascii="Symbol" w:hAnsi="Symbol" w:cs="Symbol" w:hint="default"/>
      </w:rPr>
    </w:lvl>
    <w:lvl w:ilvl="4" w:tplc="B66A7B14">
      <w:start w:val="1"/>
      <w:numFmt w:val="bullet"/>
      <w:lvlText w:val="o"/>
      <w:lvlJc w:val="left"/>
      <w:pPr>
        <w:ind w:left="3600" w:hanging="360"/>
      </w:pPr>
      <w:rPr>
        <w:rFonts w:ascii="Courier New" w:hAnsi="Courier New" w:cs="Courier New" w:hint="default"/>
      </w:rPr>
    </w:lvl>
    <w:lvl w:ilvl="5" w:tplc="4F6C31C6">
      <w:start w:val="1"/>
      <w:numFmt w:val="bullet"/>
      <w:lvlText w:val=""/>
      <w:lvlJc w:val="left"/>
      <w:pPr>
        <w:ind w:left="4320" w:hanging="360"/>
      </w:pPr>
      <w:rPr>
        <w:rFonts w:ascii="Wingdings" w:hAnsi="Wingdings" w:cs="Wingdings" w:hint="default"/>
      </w:rPr>
    </w:lvl>
    <w:lvl w:ilvl="6" w:tplc="038EB11E">
      <w:start w:val="1"/>
      <w:numFmt w:val="bullet"/>
      <w:lvlText w:val=""/>
      <w:lvlJc w:val="left"/>
      <w:pPr>
        <w:ind w:left="5040" w:hanging="360"/>
      </w:pPr>
      <w:rPr>
        <w:rFonts w:ascii="Symbol" w:hAnsi="Symbol" w:cs="Symbol" w:hint="default"/>
      </w:rPr>
    </w:lvl>
    <w:lvl w:ilvl="7" w:tplc="794857A6">
      <w:start w:val="1"/>
      <w:numFmt w:val="bullet"/>
      <w:lvlText w:val="o"/>
      <w:lvlJc w:val="left"/>
      <w:pPr>
        <w:ind w:left="5760" w:hanging="360"/>
      </w:pPr>
      <w:rPr>
        <w:rFonts w:ascii="Courier New" w:hAnsi="Courier New" w:cs="Courier New" w:hint="default"/>
      </w:rPr>
    </w:lvl>
    <w:lvl w:ilvl="8" w:tplc="F3FA6B3C">
      <w:start w:val="1"/>
      <w:numFmt w:val="bullet"/>
      <w:lvlText w:val=""/>
      <w:lvlJc w:val="left"/>
      <w:pPr>
        <w:ind w:left="6480" w:hanging="360"/>
      </w:pPr>
      <w:rPr>
        <w:rFonts w:ascii="Wingdings" w:hAnsi="Wingdings" w:cs="Wingdings" w:hint="default"/>
      </w:rPr>
    </w:lvl>
  </w:abstractNum>
  <w:abstractNum w:abstractNumId="18" w15:restartNumberingAfterBreak="0">
    <w:nsid w:val="3CF96A35"/>
    <w:multiLevelType w:val="hybridMultilevel"/>
    <w:tmpl w:val="9F40E52C"/>
    <w:lvl w:ilvl="0" w:tplc="8DDA7224">
      <w:start w:val="1"/>
      <w:numFmt w:val="bullet"/>
      <w:lvlText w:val=""/>
      <w:lvlJc w:val="left"/>
      <w:pPr>
        <w:ind w:left="720" w:hanging="360"/>
      </w:pPr>
      <w:rPr>
        <w:rFonts w:ascii="Symbol" w:hAnsi="Symbol" w:cs="Symbol" w:hint="default"/>
        <w:sz w:val="18"/>
        <w:szCs w:val="18"/>
      </w:rPr>
    </w:lvl>
    <w:lvl w:ilvl="1" w:tplc="427276DC">
      <w:start w:val="1"/>
      <w:numFmt w:val="bullet"/>
      <w:lvlText w:val="o"/>
      <w:lvlJc w:val="left"/>
      <w:pPr>
        <w:ind w:left="1440" w:hanging="360"/>
      </w:pPr>
      <w:rPr>
        <w:rFonts w:ascii="Courier New" w:hAnsi="Courier New" w:cs="Courier New" w:hint="default"/>
      </w:rPr>
    </w:lvl>
    <w:lvl w:ilvl="2" w:tplc="75500928">
      <w:start w:val="1"/>
      <w:numFmt w:val="bullet"/>
      <w:lvlText w:val=""/>
      <w:lvlJc w:val="left"/>
      <w:pPr>
        <w:ind w:left="2160" w:hanging="360"/>
      </w:pPr>
      <w:rPr>
        <w:rFonts w:ascii="Wingdings" w:hAnsi="Wingdings" w:cs="Wingdings" w:hint="default"/>
      </w:rPr>
    </w:lvl>
    <w:lvl w:ilvl="3" w:tplc="937C795A">
      <w:start w:val="1"/>
      <w:numFmt w:val="bullet"/>
      <w:lvlText w:val=""/>
      <w:lvlJc w:val="left"/>
      <w:pPr>
        <w:ind w:left="2880" w:hanging="360"/>
      </w:pPr>
      <w:rPr>
        <w:rFonts w:ascii="Symbol" w:hAnsi="Symbol" w:cs="Symbol" w:hint="default"/>
      </w:rPr>
    </w:lvl>
    <w:lvl w:ilvl="4" w:tplc="0CE03FB0">
      <w:start w:val="1"/>
      <w:numFmt w:val="bullet"/>
      <w:lvlText w:val="o"/>
      <w:lvlJc w:val="left"/>
      <w:pPr>
        <w:ind w:left="3600" w:hanging="360"/>
      </w:pPr>
      <w:rPr>
        <w:rFonts w:ascii="Courier New" w:hAnsi="Courier New" w:cs="Courier New" w:hint="default"/>
      </w:rPr>
    </w:lvl>
    <w:lvl w:ilvl="5" w:tplc="99B4028C">
      <w:start w:val="1"/>
      <w:numFmt w:val="bullet"/>
      <w:lvlText w:val=""/>
      <w:lvlJc w:val="left"/>
      <w:pPr>
        <w:ind w:left="4320" w:hanging="360"/>
      </w:pPr>
      <w:rPr>
        <w:rFonts w:ascii="Wingdings" w:hAnsi="Wingdings" w:cs="Wingdings" w:hint="default"/>
      </w:rPr>
    </w:lvl>
    <w:lvl w:ilvl="6" w:tplc="34422EA6">
      <w:start w:val="1"/>
      <w:numFmt w:val="bullet"/>
      <w:lvlText w:val=""/>
      <w:lvlJc w:val="left"/>
      <w:pPr>
        <w:ind w:left="5040" w:hanging="360"/>
      </w:pPr>
      <w:rPr>
        <w:rFonts w:ascii="Symbol" w:hAnsi="Symbol" w:cs="Symbol" w:hint="default"/>
      </w:rPr>
    </w:lvl>
    <w:lvl w:ilvl="7" w:tplc="21587508">
      <w:start w:val="1"/>
      <w:numFmt w:val="bullet"/>
      <w:lvlText w:val="o"/>
      <w:lvlJc w:val="left"/>
      <w:pPr>
        <w:ind w:left="5760" w:hanging="360"/>
      </w:pPr>
      <w:rPr>
        <w:rFonts w:ascii="Courier New" w:hAnsi="Courier New" w:cs="Courier New" w:hint="default"/>
      </w:rPr>
    </w:lvl>
    <w:lvl w:ilvl="8" w:tplc="40542CDC">
      <w:start w:val="1"/>
      <w:numFmt w:val="bullet"/>
      <w:lvlText w:val=""/>
      <w:lvlJc w:val="left"/>
      <w:pPr>
        <w:ind w:left="6480" w:hanging="360"/>
      </w:pPr>
      <w:rPr>
        <w:rFonts w:ascii="Wingdings" w:hAnsi="Wingdings" w:cs="Wingdings" w:hint="default"/>
      </w:rPr>
    </w:lvl>
  </w:abstractNum>
  <w:abstractNum w:abstractNumId="19" w15:restartNumberingAfterBreak="0">
    <w:nsid w:val="4A137A42"/>
    <w:multiLevelType w:val="hybridMultilevel"/>
    <w:tmpl w:val="F0E4FF4E"/>
    <w:lvl w:ilvl="0" w:tplc="0EAC2614">
      <w:start w:val="1"/>
      <w:numFmt w:val="bullet"/>
      <w:lvlText w:val=""/>
      <w:lvlJc w:val="left"/>
      <w:pPr>
        <w:ind w:left="720" w:hanging="360"/>
      </w:pPr>
      <w:rPr>
        <w:rFonts w:ascii="Symbol" w:hAnsi="Symbol" w:cs="Symbol" w:hint="default"/>
        <w:sz w:val="18"/>
        <w:szCs w:val="18"/>
      </w:rPr>
    </w:lvl>
    <w:lvl w:ilvl="1" w:tplc="53F435FC">
      <w:start w:val="1"/>
      <w:numFmt w:val="bullet"/>
      <w:lvlText w:val="o"/>
      <w:lvlJc w:val="left"/>
      <w:pPr>
        <w:ind w:left="1440" w:hanging="360"/>
      </w:pPr>
      <w:rPr>
        <w:rFonts w:ascii="Courier New" w:hAnsi="Courier New" w:cs="Courier New" w:hint="default"/>
      </w:rPr>
    </w:lvl>
    <w:lvl w:ilvl="2" w:tplc="5EC88FEC">
      <w:start w:val="1"/>
      <w:numFmt w:val="bullet"/>
      <w:lvlText w:val=""/>
      <w:lvlJc w:val="left"/>
      <w:pPr>
        <w:ind w:left="2160" w:hanging="360"/>
      </w:pPr>
      <w:rPr>
        <w:rFonts w:ascii="Wingdings" w:hAnsi="Wingdings" w:cs="Wingdings" w:hint="default"/>
      </w:rPr>
    </w:lvl>
    <w:lvl w:ilvl="3" w:tplc="F46C6440">
      <w:start w:val="1"/>
      <w:numFmt w:val="bullet"/>
      <w:lvlText w:val=""/>
      <w:lvlJc w:val="left"/>
      <w:pPr>
        <w:ind w:left="2880" w:hanging="360"/>
      </w:pPr>
      <w:rPr>
        <w:rFonts w:ascii="Symbol" w:hAnsi="Symbol" w:cs="Symbol" w:hint="default"/>
      </w:rPr>
    </w:lvl>
    <w:lvl w:ilvl="4" w:tplc="53B4959E">
      <w:start w:val="1"/>
      <w:numFmt w:val="bullet"/>
      <w:lvlText w:val="o"/>
      <w:lvlJc w:val="left"/>
      <w:pPr>
        <w:ind w:left="3600" w:hanging="360"/>
      </w:pPr>
      <w:rPr>
        <w:rFonts w:ascii="Courier New" w:hAnsi="Courier New" w:cs="Courier New" w:hint="default"/>
      </w:rPr>
    </w:lvl>
    <w:lvl w:ilvl="5" w:tplc="70200054">
      <w:start w:val="1"/>
      <w:numFmt w:val="bullet"/>
      <w:lvlText w:val=""/>
      <w:lvlJc w:val="left"/>
      <w:pPr>
        <w:ind w:left="4320" w:hanging="360"/>
      </w:pPr>
      <w:rPr>
        <w:rFonts w:ascii="Wingdings" w:hAnsi="Wingdings" w:cs="Wingdings" w:hint="default"/>
      </w:rPr>
    </w:lvl>
    <w:lvl w:ilvl="6" w:tplc="F58451D2">
      <w:start w:val="1"/>
      <w:numFmt w:val="bullet"/>
      <w:lvlText w:val=""/>
      <w:lvlJc w:val="left"/>
      <w:pPr>
        <w:ind w:left="5040" w:hanging="360"/>
      </w:pPr>
      <w:rPr>
        <w:rFonts w:ascii="Symbol" w:hAnsi="Symbol" w:cs="Symbol" w:hint="default"/>
      </w:rPr>
    </w:lvl>
    <w:lvl w:ilvl="7" w:tplc="619E81EA">
      <w:start w:val="1"/>
      <w:numFmt w:val="bullet"/>
      <w:lvlText w:val="o"/>
      <w:lvlJc w:val="left"/>
      <w:pPr>
        <w:ind w:left="5760" w:hanging="360"/>
      </w:pPr>
      <w:rPr>
        <w:rFonts w:ascii="Courier New" w:hAnsi="Courier New" w:cs="Courier New" w:hint="default"/>
      </w:rPr>
    </w:lvl>
    <w:lvl w:ilvl="8" w:tplc="6CF435A6">
      <w:start w:val="1"/>
      <w:numFmt w:val="bullet"/>
      <w:lvlText w:val=""/>
      <w:lvlJc w:val="left"/>
      <w:pPr>
        <w:ind w:left="6480" w:hanging="360"/>
      </w:pPr>
      <w:rPr>
        <w:rFonts w:ascii="Wingdings" w:hAnsi="Wingdings" w:cs="Wingdings" w:hint="default"/>
      </w:rPr>
    </w:lvl>
  </w:abstractNum>
  <w:abstractNum w:abstractNumId="20" w15:restartNumberingAfterBreak="0">
    <w:nsid w:val="4D4762E6"/>
    <w:multiLevelType w:val="hybridMultilevel"/>
    <w:tmpl w:val="D8AE4AA8"/>
    <w:lvl w:ilvl="0" w:tplc="FFFFFFFF">
      <w:start w:val="1"/>
      <w:numFmt w:val="decimal"/>
      <w:lvlText w:val="%1."/>
      <w:lvlJc w:val="left"/>
      <w:pPr>
        <w:ind w:left="720" w:hanging="360"/>
      </w:pPr>
    </w:lvl>
    <w:lvl w:ilvl="1" w:tplc="EE4C5870">
      <w:start w:val="1"/>
      <w:numFmt w:val="bullet"/>
      <w:lvlText w:val=""/>
      <w:lvlJc w:val="left"/>
      <w:pPr>
        <w:ind w:left="1440" w:hanging="360"/>
      </w:pPr>
      <w:rPr>
        <w:rFonts w:ascii="Symbol" w:hAnsi="Symbol" w:cs="Symbol" w:hint="default"/>
        <w:sz w:val="18"/>
        <w:szCs w:val="18"/>
      </w:rPr>
    </w:lvl>
    <w:lvl w:ilvl="2" w:tplc="672EED56">
      <w:start w:val="5"/>
      <w:numFmt w:val="bullet"/>
      <w:lvlText w:val="•"/>
      <w:lvlJc w:val="left"/>
      <w:pPr>
        <w:ind w:left="2340" w:hanging="360"/>
      </w:pPr>
      <w:rPr>
        <w:rFonts w:ascii="Arial" w:eastAsiaTheme="minorHAnsi" w:hAnsi="Arial" w:cs="Arial"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FB04B94"/>
    <w:multiLevelType w:val="hybridMultilevel"/>
    <w:tmpl w:val="D63A28E0"/>
    <w:lvl w:ilvl="0" w:tplc="125804B0">
      <w:start w:val="1"/>
      <w:numFmt w:val="decimal"/>
      <w:lvlText w:val="%1."/>
      <w:lvlJc w:val="left"/>
      <w:pPr>
        <w:ind w:left="720" w:hanging="360"/>
      </w:pPr>
      <w:rPr>
        <w:rFonts w:ascii="Arial" w:hAnsi="Arial" w:cs="Arial" w:hint="default"/>
        <w:color w:val="000000"/>
        <w:sz w:val="18"/>
      </w:rPr>
    </w:lvl>
    <w:lvl w:ilvl="1" w:tplc="9F8C65B6">
      <w:start w:val="2"/>
      <w:numFmt w:val="bullet"/>
      <w:lvlText w:val="-"/>
      <w:lvlJc w:val="left"/>
      <w:pPr>
        <w:ind w:left="1440" w:hanging="360"/>
      </w:pPr>
      <w:rPr>
        <w:rFonts w:ascii="Arial" w:eastAsiaTheme="minorHAnsi" w:hAnsi="Arial" w:cs="Arial" w:hint="default"/>
        <w:color w:val="000000"/>
        <w:sz w:val="18"/>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3D5B48"/>
    <w:multiLevelType w:val="hybridMultilevel"/>
    <w:tmpl w:val="60A2865E"/>
    <w:lvl w:ilvl="0" w:tplc="4BF8E41C">
      <w:start w:val="1"/>
      <w:numFmt w:val="bullet"/>
      <w:lvlText w:val=""/>
      <w:lvlJc w:val="left"/>
      <w:pPr>
        <w:ind w:left="720" w:hanging="360"/>
      </w:pPr>
      <w:rPr>
        <w:rFonts w:ascii="Symbol" w:hAnsi="Symbol" w:cs="Symbol" w:hint="default"/>
        <w:sz w:val="18"/>
        <w:szCs w:val="18"/>
      </w:rPr>
    </w:lvl>
    <w:lvl w:ilvl="1" w:tplc="816EFC90">
      <w:start w:val="1"/>
      <w:numFmt w:val="bullet"/>
      <w:lvlText w:val="o"/>
      <w:lvlJc w:val="left"/>
      <w:pPr>
        <w:ind w:left="1440" w:hanging="360"/>
      </w:pPr>
      <w:rPr>
        <w:rFonts w:ascii="Courier New" w:hAnsi="Courier New" w:cs="Courier New" w:hint="default"/>
      </w:rPr>
    </w:lvl>
    <w:lvl w:ilvl="2" w:tplc="ADD08EC6">
      <w:start w:val="1"/>
      <w:numFmt w:val="bullet"/>
      <w:lvlText w:val=""/>
      <w:lvlJc w:val="left"/>
      <w:pPr>
        <w:ind w:left="2160" w:hanging="360"/>
      </w:pPr>
      <w:rPr>
        <w:rFonts w:ascii="Wingdings" w:hAnsi="Wingdings" w:cs="Wingdings" w:hint="default"/>
      </w:rPr>
    </w:lvl>
    <w:lvl w:ilvl="3" w:tplc="A8E0183E">
      <w:start w:val="1"/>
      <w:numFmt w:val="bullet"/>
      <w:lvlText w:val=""/>
      <w:lvlJc w:val="left"/>
      <w:pPr>
        <w:ind w:left="2880" w:hanging="360"/>
      </w:pPr>
      <w:rPr>
        <w:rFonts w:ascii="Symbol" w:hAnsi="Symbol" w:cs="Symbol" w:hint="default"/>
      </w:rPr>
    </w:lvl>
    <w:lvl w:ilvl="4" w:tplc="464C386A">
      <w:start w:val="1"/>
      <w:numFmt w:val="bullet"/>
      <w:lvlText w:val="o"/>
      <w:lvlJc w:val="left"/>
      <w:pPr>
        <w:ind w:left="3600" w:hanging="360"/>
      </w:pPr>
      <w:rPr>
        <w:rFonts w:ascii="Courier New" w:hAnsi="Courier New" w:cs="Courier New" w:hint="default"/>
      </w:rPr>
    </w:lvl>
    <w:lvl w:ilvl="5" w:tplc="B5AE66B2">
      <w:start w:val="1"/>
      <w:numFmt w:val="bullet"/>
      <w:lvlText w:val=""/>
      <w:lvlJc w:val="left"/>
      <w:pPr>
        <w:ind w:left="4320" w:hanging="360"/>
      </w:pPr>
      <w:rPr>
        <w:rFonts w:ascii="Wingdings" w:hAnsi="Wingdings" w:cs="Wingdings" w:hint="default"/>
      </w:rPr>
    </w:lvl>
    <w:lvl w:ilvl="6" w:tplc="217CE4B4">
      <w:start w:val="1"/>
      <w:numFmt w:val="bullet"/>
      <w:lvlText w:val=""/>
      <w:lvlJc w:val="left"/>
      <w:pPr>
        <w:ind w:left="5040" w:hanging="360"/>
      </w:pPr>
      <w:rPr>
        <w:rFonts w:ascii="Symbol" w:hAnsi="Symbol" w:cs="Symbol" w:hint="default"/>
      </w:rPr>
    </w:lvl>
    <w:lvl w:ilvl="7" w:tplc="532C3308">
      <w:start w:val="1"/>
      <w:numFmt w:val="bullet"/>
      <w:lvlText w:val="o"/>
      <w:lvlJc w:val="left"/>
      <w:pPr>
        <w:ind w:left="5760" w:hanging="360"/>
      </w:pPr>
      <w:rPr>
        <w:rFonts w:ascii="Courier New" w:hAnsi="Courier New" w:cs="Courier New" w:hint="default"/>
      </w:rPr>
    </w:lvl>
    <w:lvl w:ilvl="8" w:tplc="367C97FC">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4493DEB"/>
    <w:multiLevelType w:val="hybridMultilevel"/>
    <w:tmpl w:val="4C5E188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B54ABD"/>
    <w:multiLevelType w:val="hybridMultilevel"/>
    <w:tmpl w:val="E0A00346"/>
    <w:lvl w:ilvl="0" w:tplc="F056BCD8">
      <w:start w:val="1"/>
      <w:numFmt w:val="bullet"/>
      <w:lvlText w:val=""/>
      <w:lvlJc w:val="left"/>
      <w:pPr>
        <w:ind w:left="720" w:hanging="360"/>
      </w:pPr>
      <w:rPr>
        <w:rFonts w:ascii="Symbol" w:hAnsi="Symbol" w:cs="Symbol" w:hint="default"/>
        <w:sz w:val="18"/>
        <w:szCs w:val="18"/>
      </w:rPr>
    </w:lvl>
    <w:lvl w:ilvl="1" w:tplc="3A94940A">
      <w:start w:val="1"/>
      <w:numFmt w:val="bullet"/>
      <w:lvlText w:val="o"/>
      <w:lvlJc w:val="left"/>
      <w:pPr>
        <w:ind w:left="1440" w:hanging="360"/>
      </w:pPr>
      <w:rPr>
        <w:rFonts w:ascii="Courier New" w:hAnsi="Courier New" w:cs="Courier New" w:hint="default"/>
      </w:rPr>
    </w:lvl>
    <w:lvl w:ilvl="2" w:tplc="EC309FC0">
      <w:start w:val="1"/>
      <w:numFmt w:val="bullet"/>
      <w:lvlText w:val=""/>
      <w:lvlJc w:val="left"/>
      <w:pPr>
        <w:ind w:left="2160" w:hanging="360"/>
      </w:pPr>
      <w:rPr>
        <w:rFonts w:ascii="Wingdings" w:hAnsi="Wingdings" w:cs="Wingdings" w:hint="default"/>
      </w:rPr>
    </w:lvl>
    <w:lvl w:ilvl="3" w:tplc="30F215EC">
      <w:start w:val="1"/>
      <w:numFmt w:val="bullet"/>
      <w:lvlText w:val=""/>
      <w:lvlJc w:val="left"/>
      <w:pPr>
        <w:ind w:left="2880" w:hanging="360"/>
      </w:pPr>
      <w:rPr>
        <w:rFonts w:ascii="Symbol" w:hAnsi="Symbol" w:cs="Symbol" w:hint="default"/>
      </w:rPr>
    </w:lvl>
    <w:lvl w:ilvl="4" w:tplc="43602EA8">
      <w:start w:val="1"/>
      <w:numFmt w:val="bullet"/>
      <w:lvlText w:val="o"/>
      <w:lvlJc w:val="left"/>
      <w:pPr>
        <w:ind w:left="3600" w:hanging="360"/>
      </w:pPr>
      <w:rPr>
        <w:rFonts w:ascii="Courier New" w:hAnsi="Courier New" w:cs="Courier New" w:hint="default"/>
      </w:rPr>
    </w:lvl>
    <w:lvl w:ilvl="5" w:tplc="5C4C445A">
      <w:start w:val="1"/>
      <w:numFmt w:val="bullet"/>
      <w:lvlText w:val=""/>
      <w:lvlJc w:val="left"/>
      <w:pPr>
        <w:ind w:left="4320" w:hanging="360"/>
      </w:pPr>
      <w:rPr>
        <w:rFonts w:ascii="Wingdings" w:hAnsi="Wingdings" w:cs="Wingdings" w:hint="default"/>
      </w:rPr>
    </w:lvl>
    <w:lvl w:ilvl="6" w:tplc="7F7E933C">
      <w:start w:val="1"/>
      <w:numFmt w:val="bullet"/>
      <w:lvlText w:val=""/>
      <w:lvlJc w:val="left"/>
      <w:pPr>
        <w:ind w:left="5040" w:hanging="360"/>
      </w:pPr>
      <w:rPr>
        <w:rFonts w:ascii="Symbol" w:hAnsi="Symbol" w:cs="Symbol" w:hint="default"/>
      </w:rPr>
    </w:lvl>
    <w:lvl w:ilvl="7" w:tplc="E7E86B84">
      <w:start w:val="1"/>
      <w:numFmt w:val="bullet"/>
      <w:lvlText w:val="o"/>
      <w:lvlJc w:val="left"/>
      <w:pPr>
        <w:ind w:left="5760" w:hanging="360"/>
      </w:pPr>
      <w:rPr>
        <w:rFonts w:ascii="Courier New" w:hAnsi="Courier New" w:cs="Courier New" w:hint="default"/>
      </w:rPr>
    </w:lvl>
    <w:lvl w:ilvl="8" w:tplc="005072F6">
      <w:start w:val="1"/>
      <w:numFmt w:val="bullet"/>
      <w:lvlText w:val=""/>
      <w:lvlJc w:val="left"/>
      <w:pPr>
        <w:ind w:left="6480" w:hanging="360"/>
      </w:pPr>
      <w:rPr>
        <w:rFonts w:ascii="Wingdings" w:hAnsi="Wingdings" w:cs="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9252A26"/>
    <w:multiLevelType w:val="hybridMultilevel"/>
    <w:tmpl w:val="58C27EA6"/>
    <w:lvl w:ilvl="0" w:tplc="1764DA62">
      <w:start w:val="1"/>
      <w:numFmt w:val="bullet"/>
      <w:lvlText w:val=""/>
      <w:lvlJc w:val="left"/>
      <w:pPr>
        <w:ind w:left="720" w:hanging="360"/>
      </w:pPr>
      <w:rPr>
        <w:rFonts w:ascii="Symbol" w:hAnsi="Symbol" w:cs="Symbol" w:hint="default"/>
        <w:sz w:val="18"/>
        <w:szCs w:val="18"/>
      </w:rPr>
    </w:lvl>
    <w:lvl w:ilvl="1" w:tplc="63CE7346">
      <w:start w:val="1"/>
      <w:numFmt w:val="bullet"/>
      <w:lvlText w:val="o"/>
      <w:lvlJc w:val="left"/>
      <w:pPr>
        <w:ind w:left="1440" w:hanging="360"/>
      </w:pPr>
      <w:rPr>
        <w:rFonts w:ascii="Courier New" w:hAnsi="Courier New" w:cs="Courier New" w:hint="default"/>
      </w:rPr>
    </w:lvl>
    <w:lvl w:ilvl="2" w:tplc="A062540C">
      <w:start w:val="1"/>
      <w:numFmt w:val="bullet"/>
      <w:lvlText w:val=""/>
      <w:lvlJc w:val="left"/>
      <w:pPr>
        <w:ind w:left="2160" w:hanging="360"/>
      </w:pPr>
      <w:rPr>
        <w:rFonts w:ascii="Wingdings" w:hAnsi="Wingdings" w:cs="Wingdings" w:hint="default"/>
      </w:rPr>
    </w:lvl>
    <w:lvl w:ilvl="3" w:tplc="D55491EE">
      <w:start w:val="1"/>
      <w:numFmt w:val="bullet"/>
      <w:lvlText w:val=""/>
      <w:lvlJc w:val="left"/>
      <w:pPr>
        <w:ind w:left="2880" w:hanging="360"/>
      </w:pPr>
      <w:rPr>
        <w:rFonts w:ascii="Symbol" w:hAnsi="Symbol" w:cs="Symbol" w:hint="default"/>
      </w:rPr>
    </w:lvl>
    <w:lvl w:ilvl="4" w:tplc="CB96B786">
      <w:start w:val="1"/>
      <w:numFmt w:val="bullet"/>
      <w:lvlText w:val="o"/>
      <w:lvlJc w:val="left"/>
      <w:pPr>
        <w:ind w:left="3600" w:hanging="360"/>
      </w:pPr>
      <w:rPr>
        <w:rFonts w:ascii="Courier New" w:hAnsi="Courier New" w:cs="Courier New" w:hint="default"/>
      </w:rPr>
    </w:lvl>
    <w:lvl w:ilvl="5" w:tplc="34786CB0">
      <w:start w:val="1"/>
      <w:numFmt w:val="bullet"/>
      <w:lvlText w:val=""/>
      <w:lvlJc w:val="left"/>
      <w:pPr>
        <w:ind w:left="4320" w:hanging="360"/>
      </w:pPr>
      <w:rPr>
        <w:rFonts w:ascii="Wingdings" w:hAnsi="Wingdings" w:cs="Wingdings" w:hint="default"/>
      </w:rPr>
    </w:lvl>
    <w:lvl w:ilvl="6" w:tplc="025018D2">
      <w:start w:val="1"/>
      <w:numFmt w:val="bullet"/>
      <w:lvlText w:val=""/>
      <w:lvlJc w:val="left"/>
      <w:pPr>
        <w:ind w:left="5040" w:hanging="360"/>
      </w:pPr>
      <w:rPr>
        <w:rFonts w:ascii="Symbol" w:hAnsi="Symbol" w:cs="Symbol" w:hint="default"/>
      </w:rPr>
    </w:lvl>
    <w:lvl w:ilvl="7" w:tplc="7FC2B2F2">
      <w:start w:val="1"/>
      <w:numFmt w:val="bullet"/>
      <w:lvlText w:val="o"/>
      <w:lvlJc w:val="left"/>
      <w:pPr>
        <w:ind w:left="5760" w:hanging="360"/>
      </w:pPr>
      <w:rPr>
        <w:rFonts w:ascii="Courier New" w:hAnsi="Courier New" w:cs="Courier New" w:hint="default"/>
      </w:rPr>
    </w:lvl>
    <w:lvl w:ilvl="8" w:tplc="79FACA28">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D74F34"/>
    <w:multiLevelType w:val="hybridMultilevel"/>
    <w:tmpl w:val="69649E5E"/>
    <w:lvl w:ilvl="0" w:tplc="045CA1CC">
      <w:start w:val="1"/>
      <w:numFmt w:val="bullet"/>
      <w:lvlText w:val=""/>
      <w:lvlJc w:val="left"/>
      <w:pPr>
        <w:ind w:left="720" w:hanging="360"/>
      </w:pPr>
      <w:rPr>
        <w:rFonts w:ascii="Symbol" w:hAnsi="Symbol" w:cs="Symbol" w:hint="default"/>
        <w:sz w:val="18"/>
        <w:szCs w:val="18"/>
      </w:rPr>
    </w:lvl>
    <w:lvl w:ilvl="1" w:tplc="ADA04808">
      <w:start w:val="1"/>
      <w:numFmt w:val="bullet"/>
      <w:lvlText w:val="o"/>
      <w:lvlJc w:val="left"/>
      <w:pPr>
        <w:ind w:left="1440" w:hanging="360"/>
      </w:pPr>
      <w:rPr>
        <w:rFonts w:ascii="Courier New" w:hAnsi="Courier New" w:cs="Courier New" w:hint="default"/>
      </w:rPr>
    </w:lvl>
    <w:lvl w:ilvl="2" w:tplc="E65860C2">
      <w:start w:val="1"/>
      <w:numFmt w:val="bullet"/>
      <w:lvlText w:val=""/>
      <w:lvlJc w:val="left"/>
      <w:pPr>
        <w:ind w:left="2160" w:hanging="360"/>
      </w:pPr>
      <w:rPr>
        <w:rFonts w:ascii="Wingdings" w:hAnsi="Wingdings" w:cs="Wingdings" w:hint="default"/>
      </w:rPr>
    </w:lvl>
    <w:lvl w:ilvl="3" w:tplc="61CEA0DE">
      <w:start w:val="1"/>
      <w:numFmt w:val="bullet"/>
      <w:lvlText w:val=""/>
      <w:lvlJc w:val="left"/>
      <w:pPr>
        <w:ind w:left="2880" w:hanging="360"/>
      </w:pPr>
      <w:rPr>
        <w:rFonts w:ascii="Symbol" w:hAnsi="Symbol" w:cs="Symbol" w:hint="default"/>
      </w:rPr>
    </w:lvl>
    <w:lvl w:ilvl="4" w:tplc="F49E0CA4">
      <w:start w:val="1"/>
      <w:numFmt w:val="bullet"/>
      <w:lvlText w:val="o"/>
      <w:lvlJc w:val="left"/>
      <w:pPr>
        <w:ind w:left="3600" w:hanging="360"/>
      </w:pPr>
      <w:rPr>
        <w:rFonts w:ascii="Courier New" w:hAnsi="Courier New" w:cs="Courier New" w:hint="default"/>
      </w:rPr>
    </w:lvl>
    <w:lvl w:ilvl="5" w:tplc="4B8CBAB4">
      <w:start w:val="1"/>
      <w:numFmt w:val="bullet"/>
      <w:lvlText w:val=""/>
      <w:lvlJc w:val="left"/>
      <w:pPr>
        <w:ind w:left="4320" w:hanging="360"/>
      </w:pPr>
      <w:rPr>
        <w:rFonts w:ascii="Wingdings" w:hAnsi="Wingdings" w:cs="Wingdings" w:hint="default"/>
      </w:rPr>
    </w:lvl>
    <w:lvl w:ilvl="6" w:tplc="37088A18">
      <w:start w:val="1"/>
      <w:numFmt w:val="bullet"/>
      <w:lvlText w:val=""/>
      <w:lvlJc w:val="left"/>
      <w:pPr>
        <w:ind w:left="5040" w:hanging="360"/>
      </w:pPr>
      <w:rPr>
        <w:rFonts w:ascii="Symbol" w:hAnsi="Symbol" w:cs="Symbol" w:hint="default"/>
      </w:rPr>
    </w:lvl>
    <w:lvl w:ilvl="7" w:tplc="5CB874E0">
      <w:start w:val="1"/>
      <w:numFmt w:val="bullet"/>
      <w:lvlText w:val="o"/>
      <w:lvlJc w:val="left"/>
      <w:pPr>
        <w:ind w:left="5760" w:hanging="360"/>
      </w:pPr>
      <w:rPr>
        <w:rFonts w:ascii="Courier New" w:hAnsi="Courier New" w:cs="Courier New" w:hint="default"/>
      </w:rPr>
    </w:lvl>
    <w:lvl w:ilvl="8" w:tplc="5AF85802">
      <w:start w:val="1"/>
      <w:numFmt w:val="bullet"/>
      <w:lvlText w:val=""/>
      <w:lvlJc w:val="left"/>
      <w:pPr>
        <w:ind w:left="6480" w:hanging="360"/>
      </w:pPr>
      <w:rPr>
        <w:rFonts w:ascii="Wingdings" w:hAnsi="Wingdings" w:cs="Wingdings" w:hint="default"/>
      </w:rPr>
    </w:lvl>
  </w:abstractNum>
  <w:abstractNum w:abstractNumId="32" w15:restartNumberingAfterBreak="0">
    <w:nsid w:val="62341FED"/>
    <w:multiLevelType w:val="hybridMultilevel"/>
    <w:tmpl w:val="1820E22E"/>
    <w:lvl w:ilvl="0" w:tplc="B33CB2F6">
      <w:start w:val="1"/>
      <w:numFmt w:val="bullet"/>
      <w:lvlText w:val=""/>
      <w:lvlJc w:val="left"/>
      <w:pPr>
        <w:ind w:left="720" w:hanging="360"/>
      </w:pPr>
      <w:rPr>
        <w:rFonts w:ascii="Symbol" w:hAnsi="Symbol" w:cs="Symbol" w:hint="default"/>
        <w:sz w:val="24"/>
        <w:szCs w:val="24"/>
      </w:rPr>
    </w:lvl>
    <w:lvl w:ilvl="1" w:tplc="2F1C9E96">
      <w:start w:val="1"/>
      <w:numFmt w:val="bullet"/>
      <w:lvlText w:val="o"/>
      <w:lvlJc w:val="left"/>
      <w:pPr>
        <w:ind w:left="1440" w:hanging="360"/>
      </w:pPr>
      <w:rPr>
        <w:rFonts w:ascii="Courier New" w:hAnsi="Courier New" w:cs="Courier New" w:hint="default"/>
      </w:rPr>
    </w:lvl>
    <w:lvl w:ilvl="2" w:tplc="9288CDB0">
      <w:start w:val="1"/>
      <w:numFmt w:val="bullet"/>
      <w:lvlText w:val=""/>
      <w:lvlJc w:val="left"/>
      <w:pPr>
        <w:ind w:left="2160" w:hanging="360"/>
      </w:pPr>
      <w:rPr>
        <w:rFonts w:ascii="Wingdings" w:hAnsi="Wingdings" w:cs="Wingdings" w:hint="default"/>
      </w:rPr>
    </w:lvl>
    <w:lvl w:ilvl="3" w:tplc="7318D7AE">
      <w:start w:val="1"/>
      <w:numFmt w:val="bullet"/>
      <w:lvlText w:val=""/>
      <w:lvlJc w:val="left"/>
      <w:pPr>
        <w:ind w:left="2880" w:hanging="360"/>
      </w:pPr>
      <w:rPr>
        <w:rFonts w:ascii="Symbol" w:hAnsi="Symbol" w:cs="Symbol" w:hint="default"/>
      </w:rPr>
    </w:lvl>
    <w:lvl w:ilvl="4" w:tplc="ABFA4772">
      <w:start w:val="1"/>
      <w:numFmt w:val="bullet"/>
      <w:lvlText w:val="o"/>
      <w:lvlJc w:val="left"/>
      <w:pPr>
        <w:ind w:left="3600" w:hanging="360"/>
      </w:pPr>
      <w:rPr>
        <w:rFonts w:ascii="Courier New" w:hAnsi="Courier New" w:cs="Courier New" w:hint="default"/>
      </w:rPr>
    </w:lvl>
    <w:lvl w:ilvl="5" w:tplc="48B01FA4">
      <w:start w:val="1"/>
      <w:numFmt w:val="bullet"/>
      <w:lvlText w:val=""/>
      <w:lvlJc w:val="left"/>
      <w:pPr>
        <w:ind w:left="4320" w:hanging="360"/>
      </w:pPr>
      <w:rPr>
        <w:rFonts w:ascii="Wingdings" w:hAnsi="Wingdings" w:cs="Wingdings" w:hint="default"/>
      </w:rPr>
    </w:lvl>
    <w:lvl w:ilvl="6" w:tplc="1C0C60E8">
      <w:start w:val="1"/>
      <w:numFmt w:val="bullet"/>
      <w:lvlText w:val=""/>
      <w:lvlJc w:val="left"/>
      <w:pPr>
        <w:ind w:left="5040" w:hanging="360"/>
      </w:pPr>
      <w:rPr>
        <w:rFonts w:ascii="Symbol" w:hAnsi="Symbol" w:cs="Symbol" w:hint="default"/>
      </w:rPr>
    </w:lvl>
    <w:lvl w:ilvl="7" w:tplc="3FAABF8E">
      <w:start w:val="1"/>
      <w:numFmt w:val="bullet"/>
      <w:lvlText w:val="o"/>
      <w:lvlJc w:val="left"/>
      <w:pPr>
        <w:ind w:left="5760" w:hanging="360"/>
      </w:pPr>
      <w:rPr>
        <w:rFonts w:ascii="Courier New" w:hAnsi="Courier New" w:cs="Courier New" w:hint="default"/>
      </w:rPr>
    </w:lvl>
    <w:lvl w:ilvl="8" w:tplc="4E52FA82">
      <w:start w:val="1"/>
      <w:numFmt w:val="bullet"/>
      <w:lvlText w:val=""/>
      <w:lvlJc w:val="left"/>
      <w:pPr>
        <w:ind w:left="6480" w:hanging="360"/>
      </w:pPr>
      <w:rPr>
        <w:rFonts w:ascii="Wingdings" w:hAnsi="Wingdings" w:cs="Wingdings" w:hint="default"/>
      </w:rPr>
    </w:lvl>
  </w:abstractNum>
  <w:abstractNum w:abstractNumId="33" w15:restartNumberingAfterBreak="0">
    <w:nsid w:val="6DCE3AD5"/>
    <w:multiLevelType w:val="hybridMultilevel"/>
    <w:tmpl w:val="96FA675C"/>
    <w:lvl w:ilvl="0" w:tplc="EE4C5870">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411A39"/>
    <w:multiLevelType w:val="hybridMultilevel"/>
    <w:tmpl w:val="5D74BC54"/>
    <w:lvl w:ilvl="0" w:tplc="9BE64218">
      <w:start w:val="1"/>
      <w:numFmt w:val="bullet"/>
      <w:lvlText w:val=""/>
      <w:lvlJc w:val="left"/>
      <w:pPr>
        <w:ind w:left="720" w:hanging="360"/>
      </w:pPr>
      <w:rPr>
        <w:rFonts w:ascii="Symbol" w:hAnsi="Symbol" w:cs="Symbol" w:hint="default"/>
        <w:sz w:val="18"/>
        <w:szCs w:val="18"/>
      </w:rPr>
    </w:lvl>
    <w:lvl w:ilvl="1" w:tplc="2300051A">
      <w:start w:val="1"/>
      <w:numFmt w:val="bullet"/>
      <w:lvlText w:val="o"/>
      <w:lvlJc w:val="left"/>
      <w:pPr>
        <w:ind w:left="1440" w:hanging="360"/>
      </w:pPr>
      <w:rPr>
        <w:rFonts w:ascii="Courier New" w:hAnsi="Courier New" w:cs="Courier New" w:hint="default"/>
      </w:rPr>
    </w:lvl>
    <w:lvl w:ilvl="2" w:tplc="0BECCE3E">
      <w:start w:val="1"/>
      <w:numFmt w:val="bullet"/>
      <w:lvlText w:val=""/>
      <w:lvlJc w:val="left"/>
      <w:pPr>
        <w:ind w:left="2160" w:hanging="360"/>
      </w:pPr>
      <w:rPr>
        <w:rFonts w:ascii="Wingdings" w:hAnsi="Wingdings" w:cs="Wingdings" w:hint="default"/>
      </w:rPr>
    </w:lvl>
    <w:lvl w:ilvl="3" w:tplc="9DE876E4">
      <w:start w:val="1"/>
      <w:numFmt w:val="bullet"/>
      <w:lvlText w:val=""/>
      <w:lvlJc w:val="left"/>
      <w:pPr>
        <w:ind w:left="2880" w:hanging="360"/>
      </w:pPr>
      <w:rPr>
        <w:rFonts w:ascii="Symbol" w:hAnsi="Symbol" w:cs="Symbol" w:hint="default"/>
      </w:rPr>
    </w:lvl>
    <w:lvl w:ilvl="4" w:tplc="A28E9398">
      <w:start w:val="1"/>
      <w:numFmt w:val="bullet"/>
      <w:lvlText w:val="o"/>
      <w:lvlJc w:val="left"/>
      <w:pPr>
        <w:ind w:left="3600" w:hanging="360"/>
      </w:pPr>
      <w:rPr>
        <w:rFonts w:ascii="Courier New" w:hAnsi="Courier New" w:cs="Courier New" w:hint="default"/>
      </w:rPr>
    </w:lvl>
    <w:lvl w:ilvl="5" w:tplc="C40CABA0">
      <w:start w:val="1"/>
      <w:numFmt w:val="bullet"/>
      <w:lvlText w:val=""/>
      <w:lvlJc w:val="left"/>
      <w:pPr>
        <w:ind w:left="4320" w:hanging="360"/>
      </w:pPr>
      <w:rPr>
        <w:rFonts w:ascii="Wingdings" w:hAnsi="Wingdings" w:cs="Wingdings" w:hint="default"/>
      </w:rPr>
    </w:lvl>
    <w:lvl w:ilvl="6" w:tplc="9A868324">
      <w:start w:val="1"/>
      <w:numFmt w:val="bullet"/>
      <w:lvlText w:val=""/>
      <w:lvlJc w:val="left"/>
      <w:pPr>
        <w:ind w:left="5040" w:hanging="360"/>
      </w:pPr>
      <w:rPr>
        <w:rFonts w:ascii="Symbol" w:hAnsi="Symbol" w:cs="Symbol" w:hint="default"/>
      </w:rPr>
    </w:lvl>
    <w:lvl w:ilvl="7" w:tplc="93021974">
      <w:start w:val="1"/>
      <w:numFmt w:val="bullet"/>
      <w:lvlText w:val="o"/>
      <w:lvlJc w:val="left"/>
      <w:pPr>
        <w:ind w:left="5760" w:hanging="360"/>
      </w:pPr>
      <w:rPr>
        <w:rFonts w:ascii="Courier New" w:hAnsi="Courier New" w:cs="Courier New" w:hint="default"/>
      </w:rPr>
    </w:lvl>
    <w:lvl w:ilvl="8" w:tplc="E17256D8">
      <w:start w:val="1"/>
      <w:numFmt w:val="bullet"/>
      <w:lvlText w:val=""/>
      <w:lvlJc w:val="left"/>
      <w:pPr>
        <w:ind w:left="6480" w:hanging="360"/>
      </w:pPr>
      <w:rPr>
        <w:rFonts w:ascii="Wingdings" w:hAnsi="Wingdings" w:cs="Wingdings" w:hint="default"/>
      </w:rPr>
    </w:lvl>
  </w:abstractNum>
  <w:abstractNum w:abstractNumId="35" w15:restartNumberingAfterBreak="0">
    <w:nsid w:val="75823C3D"/>
    <w:multiLevelType w:val="hybridMultilevel"/>
    <w:tmpl w:val="C232AFF8"/>
    <w:lvl w:ilvl="0" w:tplc="EE4C5870">
      <w:start w:val="1"/>
      <w:numFmt w:val="bullet"/>
      <w:lvlText w:val=""/>
      <w:lvlJc w:val="left"/>
      <w:pPr>
        <w:ind w:left="720" w:hanging="360"/>
      </w:pPr>
      <w:rPr>
        <w:rFonts w:ascii="Symbol" w:hAnsi="Symbol" w:cs="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6" w15:restartNumberingAfterBreak="0">
    <w:nsid w:val="765C0420"/>
    <w:multiLevelType w:val="hybridMultilevel"/>
    <w:tmpl w:val="C1429A30"/>
    <w:lvl w:ilvl="0" w:tplc="B6DA6BA0">
      <w:start w:val="1"/>
      <w:numFmt w:val="bullet"/>
      <w:lvlText w:val=""/>
      <w:lvlJc w:val="left"/>
      <w:pPr>
        <w:ind w:left="720" w:hanging="360"/>
      </w:pPr>
      <w:rPr>
        <w:rFonts w:ascii="Symbol" w:hAnsi="Symbol" w:cs="Symbol" w:hint="default"/>
        <w:sz w:val="18"/>
        <w:szCs w:val="18"/>
      </w:rPr>
    </w:lvl>
    <w:lvl w:ilvl="1" w:tplc="5356913E">
      <w:start w:val="1"/>
      <w:numFmt w:val="bullet"/>
      <w:lvlText w:val="o"/>
      <w:lvlJc w:val="left"/>
      <w:pPr>
        <w:ind w:left="1440" w:hanging="360"/>
      </w:pPr>
      <w:rPr>
        <w:rFonts w:ascii="Courier New" w:hAnsi="Courier New" w:cs="Courier New" w:hint="default"/>
      </w:rPr>
    </w:lvl>
    <w:lvl w:ilvl="2" w:tplc="929023DE">
      <w:start w:val="1"/>
      <w:numFmt w:val="bullet"/>
      <w:lvlText w:val=""/>
      <w:lvlJc w:val="left"/>
      <w:pPr>
        <w:ind w:left="2160" w:hanging="360"/>
      </w:pPr>
      <w:rPr>
        <w:rFonts w:ascii="Wingdings" w:hAnsi="Wingdings" w:cs="Wingdings" w:hint="default"/>
      </w:rPr>
    </w:lvl>
    <w:lvl w:ilvl="3" w:tplc="558070A8">
      <w:start w:val="1"/>
      <w:numFmt w:val="bullet"/>
      <w:lvlText w:val=""/>
      <w:lvlJc w:val="left"/>
      <w:pPr>
        <w:ind w:left="2880" w:hanging="360"/>
      </w:pPr>
      <w:rPr>
        <w:rFonts w:ascii="Symbol" w:hAnsi="Symbol" w:cs="Symbol" w:hint="default"/>
      </w:rPr>
    </w:lvl>
    <w:lvl w:ilvl="4" w:tplc="4BE06676">
      <w:start w:val="1"/>
      <w:numFmt w:val="bullet"/>
      <w:lvlText w:val="o"/>
      <w:lvlJc w:val="left"/>
      <w:pPr>
        <w:ind w:left="3600" w:hanging="360"/>
      </w:pPr>
      <w:rPr>
        <w:rFonts w:ascii="Courier New" w:hAnsi="Courier New" w:cs="Courier New" w:hint="default"/>
      </w:rPr>
    </w:lvl>
    <w:lvl w:ilvl="5" w:tplc="1D220DFC">
      <w:start w:val="1"/>
      <w:numFmt w:val="bullet"/>
      <w:lvlText w:val=""/>
      <w:lvlJc w:val="left"/>
      <w:pPr>
        <w:ind w:left="4320" w:hanging="360"/>
      </w:pPr>
      <w:rPr>
        <w:rFonts w:ascii="Wingdings" w:hAnsi="Wingdings" w:cs="Wingdings" w:hint="default"/>
      </w:rPr>
    </w:lvl>
    <w:lvl w:ilvl="6" w:tplc="FAB494C0">
      <w:start w:val="1"/>
      <w:numFmt w:val="bullet"/>
      <w:lvlText w:val=""/>
      <w:lvlJc w:val="left"/>
      <w:pPr>
        <w:ind w:left="5040" w:hanging="360"/>
      </w:pPr>
      <w:rPr>
        <w:rFonts w:ascii="Symbol" w:hAnsi="Symbol" w:cs="Symbol" w:hint="default"/>
      </w:rPr>
    </w:lvl>
    <w:lvl w:ilvl="7" w:tplc="0860BFFA">
      <w:start w:val="1"/>
      <w:numFmt w:val="bullet"/>
      <w:lvlText w:val="o"/>
      <w:lvlJc w:val="left"/>
      <w:pPr>
        <w:ind w:left="5760" w:hanging="360"/>
      </w:pPr>
      <w:rPr>
        <w:rFonts w:ascii="Courier New" w:hAnsi="Courier New" w:cs="Courier New" w:hint="default"/>
      </w:rPr>
    </w:lvl>
    <w:lvl w:ilvl="8" w:tplc="4BD8F722">
      <w:start w:val="1"/>
      <w:numFmt w:val="bullet"/>
      <w:lvlText w:val=""/>
      <w:lvlJc w:val="left"/>
      <w:pPr>
        <w:ind w:left="6480" w:hanging="360"/>
      </w:pPr>
      <w:rPr>
        <w:rFonts w:ascii="Wingdings" w:hAnsi="Wingdings" w:cs="Wingdings" w:hint="default"/>
      </w:rPr>
    </w:lvl>
  </w:abstractNum>
  <w:abstractNum w:abstractNumId="37" w15:restartNumberingAfterBreak="0">
    <w:nsid w:val="7A531C58"/>
    <w:multiLevelType w:val="hybridMultilevel"/>
    <w:tmpl w:val="1B608AC8"/>
    <w:lvl w:ilvl="0" w:tplc="FFFFFFFF">
      <w:start w:val="1"/>
      <w:numFmt w:val="bullet"/>
      <w:lvlText w:val=""/>
      <w:lvlJc w:val="left"/>
      <w:pPr>
        <w:ind w:left="720" w:hanging="360"/>
      </w:pPr>
      <w:rPr>
        <w:rFonts w:ascii="Symbol" w:hAnsi="Symbol" w:cs="Symbol" w:hint="default"/>
        <w:sz w:val="18"/>
        <w:szCs w:val="18"/>
      </w:rPr>
    </w:lvl>
    <w:lvl w:ilvl="1" w:tplc="9F8C65B6">
      <w:start w:val="2"/>
      <w:numFmt w:val="bullet"/>
      <w:lvlText w:val="-"/>
      <w:lvlJc w:val="left"/>
      <w:pPr>
        <w:ind w:left="1440" w:hanging="360"/>
      </w:pPr>
      <w:rPr>
        <w:rFonts w:ascii="Arial" w:eastAsiaTheme="minorHAnsi" w:hAnsi="Arial" w:cs="Arial" w:hint="default"/>
        <w:color w:val="000000"/>
        <w:sz w:val="18"/>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8" w15:restartNumberingAfterBreak="0">
    <w:nsid w:val="7A7F35FF"/>
    <w:multiLevelType w:val="hybridMultilevel"/>
    <w:tmpl w:val="6C56B76C"/>
    <w:lvl w:ilvl="0" w:tplc="28883046">
      <w:start w:val="1"/>
      <w:numFmt w:val="bullet"/>
      <w:lvlText w:val=""/>
      <w:lvlJc w:val="left"/>
      <w:pPr>
        <w:ind w:left="720" w:hanging="360"/>
      </w:pPr>
      <w:rPr>
        <w:rFonts w:ascii="Symbol" w:hAnsi="Symbol" w:cs="Symbol" w:hint="default"/>
        <w:sz w:val="18"/>
        <w:szCs w:val="18"/>
      </w:rPr>
    </w:lvl>
    <w:lvl w:ilvl="1" w:tplc="61E4056C">
      <w:start w:val="1"/>
      <w:numFmt w:val="bullet"/>
      <w:lvlText w:val="o"/>
      <w:lvlJc w:val="left"/>
      <w:pPr>
        <w:ind w:left="1440" w:hanging="360"/>
      </w:pPr>
      <w:rPr>
        <w:rFonts w:ascii="Courier New" w:hAnsi="Courier New" w:cs="Courier New" w:hint="default"/>
      </w:rPr>
    </w:lvl>
    <w:lvl w:ilvl="2" w:tplc="6770BFF6">
      <w:start w:val="1"/>
      <w:numFmt w:val="bullet"/>
      <w:lvlText w:val=""/>
      <w:lvlJc w:val="left"/>
      <w:pPr>
        <w:ind w:left="2160" w:hanging="360"/>
      </w:pPr>
      <w:rPr>
        <w:rFonts w:ascii="Wingdings" w:hAnsi="Wingdings" w:cs="Wingdings" w:hint="default"/>
      </w:rPr>
    </w:lvl>
    <w:lvl w:ilvl="3" w:tplc="B35C64DA">
      <w:start w:val="1"/>
      <w:numFmt w:val="bullet"/>
      <w:lvlText w:val=""/>
      <w:lvlJc w:val="left"/>
      <w:pPr>
        <w:ind w:left="2880" w:hanging="360"/>
      </w:pPr>
      <w:rPr>
        <w:rFonts w:ascii="Symbol" w:hAnsi="Symbol" w:cs="Symbol" w:hint="default"/>
      </w:rPr>
    </w:lvl>
    <w:lvl w:ilvl="4" w:tplc="58760F2A">
      <w:start w:val="1"/>
      <w:numFmt w:val="bullet"/>
      <w:lvlText w:val="o"/>
      <w:lvlJc w:val="left"/>
      <w:pPr>
        <w:ind w:left="3600" w:hanging="360"/>
      </w:pPr>
      <w:rPr>
        <w:rFonts w:ascii="Courier New" w:hAnsi="Courier New" w:cs="Courier New" w:hint="default"/>
      </w:rPr>
    </w:lvl>
    <w:lvl w:ilvl="5" w:tplc="39B08722">
      <w:start w:val="1"/>
      <w:numFmt w:val="bullet"/>
      <w:lvlText w:val=""/>
      <w:lvlJc w:val="left"/>
      <w:pPr>
        <w:ind w:left="4320" w:hanging="360"/>
      </w:pPr>
      <w:rPr>
        <w:rFonts w:ascii="Wingdings" w:hAnsi="Wingdings" w:cs="Wingdings" w:hint="default"/>
      </w:rPr>
    </w:lvl>
    <w:lvl w:ilvl="6" w:tplc="8B968636">
      <w:start w:val="1"/>
      <w:numFmt w:val="bullet"/>
      <w:lvlText w:val=""/>
      <w:lvlJc w:val="left"/>
      <w:pPr>
        <w:ind w:left="5040" w:hanging="360"/>
      </w:pPr>
      <w:rPr>
        <w:rFonts w:ascii="Symbol" w:hAnsi="Symbol" w:cs="Symbol" w:hint="default"/>
      </w:rPr>
    </w:lvl>
    <w:lvl w:ilvl="7" w:tplc="28046B36">
      <w:start w:val="1"/>
      <w:numFmt w:val="bullet"/>
      <w:lvlText w:val="o"/>
      <w:lvlJc w:val="left"/>
      <w:pPr>
        <w:ind w:left="5760" w:hanging="360"/>
      </w:pPr>
      <w:rPr>
        <w:rFonts w:ascii="Courier New" w:hAnsi="Courier New" w:cs="Courier New" w:hint="default"/>
      </w:rPr>
    </w:lvl>
    <w:lvl w:ilvl="8" w:tplc="851CE12E">
      <w:start w:val="1"/>
      <w:numFmt w:val="bullet"/>
      <w:lvlText w:val=""/>
      <w:lvlJc w:val="left"/>
      <w:pPr>
        <w:ind w:left="6480" w:hanging="360"/>
      </w:pPr>
      <w:rPr>
        <w:rFonts w:ascii="Wingdings" w:hAnsi="Wingdings" w:cs="Wingdings" w:hint="default"/>
      </w:rPr>
    </w:lvl>
  </w:abstractNum>
  <w:abstractNum w:abstractNumId="39" w15:restartNumberingAfterBreak="0">
    <w:nsid w:val="7A904914"/>
    <w:multiLevelType w:val="hybridMultilevel"/>
    <w:tmpl w:val="6E3C596E"/>
    <w:lvl w:ilvl="0" w:tplc="31922384">
      <w:start w:val="1"/>
      <w:numFmt w:val="bullet"/>
      <w:lvlText w:val=""/>
      <w:lvlJc w:val="left"/>
      <w:pPr>
        <w:ind w:left="720" w:hanging="360"/>
      </w:pPr>
      <w:rPr>
        <w:rFonts w:ascii="Symbol" w:hAnsi="Symbol" w:cs="Symbol" w:hint="default"/>
        <w:sz w:val="18"/>
        <w:szCs w:val="18"/>
      </w:rPr>
    </w:lvl>
    <w:lvl w:ilvl="1" w:tplc="CBCE5682">
      <w:start w:val="1"/>
      <w:numFmt w:val="bullet"/>
      <w:lvlText w:val="o"/>
      <w:lvlJc w:val="left"/>
      <w:pPr>
        <w:ind w:left="1440" w:hanging="360"/>
      </w:pPr>
      <w:rPr>
        <w:rFonts w:ascii="Courier New" w:hAnsi="Courier New" w:cs="Courier New" w:hint="default"/>
      </w:rPr>
    </w:lvl>
    <w:lvl w:ilvl="2" w:tplc="1B9C9A16">
      <w:start w:val="1"/>
      <w:numFmt w:val="bullet"/>
      <w:lvlText w:val=""/>
      <w:lvlJc w:val="left"/>
      <w:pPr>
        <w:ind w:left="2160" w:hanging="360"/>
      </w:pPr>
      <w:rPr>
        <w:rFonts w:ascii="Wingdings" w:hAnsi="Wingdings" w:cs="Wingdings" w:hint="default"/>
      </w:rPr>
    </w:lvl>
    <w:lvl w:ilvl="3" w:tplc="D390EA46">
      <w:start w:val="1"/>
      <w:numFmt w:val="bullet"/>
      <w:lvlText w:val=""/>
      <w:lvlJc w:val="left"/>
      <w:pPr>
        <w:ind w:left="2880" w:hanging="360"/>
      </w:pPr>
      <w:rPr>
        <w:rFonts w:ascii="Symbol" w:hAnsi="Symbol" w:cs="Symbol" w:hint="default"/>
      </w:rPr>
    </w:lvl>
    <w:lvl w:ilvl="4" w:tplc="3A58A64C">
      <w:start w:val="1"/>
      <w:numFmt w:val="bullet"/>
      <w:lvlText w:val="o"/>
      <w:lvlJc w:val="left"/>
      <w:pPr>
        <w:ind w:left="3600" w:hanging="360"/>
      </w:pPr>
      <w:rPr>
        <w:rFonts w:ascii="Courier New" w:hAnsi="Courier New" w:cs="Courier New" w:hint="default"/>
      </w:rPr>
    </w:lvl>
    <w:lvl w:ilvl="5" w:tplc="2CF8AFDA">
      <w:start w:val="1"/>
      <w:numFmt w:val="bullet"/>
      <w:lvlText w:val=""/>
      <w:lvlJc w:val="left"/>
      <w:pPr>
        <w:ind w:left="4320" w:hanging="360"/>
      </w:pPr>
      <w:rPr>
        <w:rFonts w:ascii="Wingdings" w:hAnsi="Wingdings" w:cs="Wingdings" w:hint="default"/>
      </w:rPr>
    </w:lvl>
    <w:lvl w:ilvl="6" w:tplc="CD1653E6">
      <w:start w:val="1"/>
      <w:numFmt w:val="bullet"/>
      <w:lvlText w:val=""/>
      <w:lvlJc w:val="left"/>
      <w:pPr>
        <w:ind w:left="5040" w:hanging="360"/>
      </w:pPr>
      <w:rPr>
        <w:rFonts w:ascii="Symbol" w:hAnsi="Symbol" w:cs="Symbol" w:hint="default"/>
      </w:rPr>
    </w:lvl>
    <w:lvl w:ilvl="7" w:tplc="124ADDB4">
      <w:start w:val="1"/>
      <w:numFmt w:val="bullet"/>
      <w:lvlText w:val="o"/>
      <w:lvlJc w:val="left"/>
      <w:pPr>
        <w:ind w:left="5760" w:hanging="360"/>
      </w:pPr>
      <w:rPr>
        <w:rFonts w:ascii="Courier New" w:hAnsi="Courier New" w:cs="Courier New" w:hint="default"/>
      </w:rPr>
    </w:lvl>
    <w:lvl w:ilvl="8" w:tplc="C21A105E">
      <w:start w:val="1"/>
      <w:numFmt w:val="bullet"/>
      <w:lvlText w:val=""/>
      <w:lvlJc w:val="left"/>
      <w:pPr>
        <w:ind w:left="6480" w:hanging="360"/>
      </w:pPr>
      <w:rPr>
        <w:rFonts w:ascii="Wingdings" w:hAnsi="Wingdings" w:cs="Wingdings" w:hint="default"/>
      </w:rPr>
    </w:lvl>
  </w:abstractNum>
  <w:abstractNum w:abstractNumId="40" w15:restartNumberingAfterBreak="0">
    <w:nsid w:val="7EF843D8"/>
    <w:multiLevelType w:val="hybridMultilevel"/>
    <w:tmpl w:val="D7A21978"/>
    <w:lvl w:ilvl="0" w:tplc="68C2574A">
      <w:start w:val="1"/>
      <w:numFmt w:val="bullet"/>
      <w:lvlText w:val=""/>
      <w:lvlJc w:val="left"/>
      <w:pPr>
        <w:ind w:left="720" w:hanging="360"/>
      </w:pPr>
      <w:rPr>
        <w:rFonts w:ascii="Symbol" w:hAnsi="Symbol" w:cs="Symbol" w:hint="default"/>
        <w:sz w:val="18"/>
        <w:szCs w:val="18"/>
      </w:rPr>
    </w:lvl>
    <w:lvl w:ilvl="1" w:tplc="42B46038">
      <w:start w:val="1"/>
      <w:numFmt w:val="bullet"/>
      <w:lvlText w:val="o"/>
      <w:lvlJc w:val="left"/>
      <w:pPr>
        <w:ind w:left="1440" w:hanging="360"/>
      </w:pPr>
      <w:rPr>
        <w:rFonts w:ascii="Courier New" w:hAnsi="Courier New" w:cs="Courier New" w:hint="default"/>
      </w:rPr>
    </w:lvl>
    <w:lvl w:ilvl="2" w:tplc="E3DACCDC">
      <w:start w:val="1"/>
      <w:numFmt w:val="bullet"/>
      <w:lvlText w:val=""/>
      <w:lvlJc w:val="left"/>
      <w:pPr>
        <w:ind w:left="2160" w:hanging="360"/>
      </w:pPr>
      <w:rPr>
        <w:rFonts w:ascii="Wingdings" w:hAnsi="Wingdings" w:cs="Wingdings" w:hint="default"/>
      </w:rPr>
    </w:lvl>
    <w:lvl w:ilvl="3" w:tplc="8C24BC4A">
      <w:start w:val="1"/>
      <w:numFmt w:val="bullet"/>
      <w:lvlText w:val=""/>
      <w:lvlJc w:val="left"/>
      <w:pPr>
        <w:ind w:left="2880" w:hanging="360"/>
      </w:pPr>
      <w:rPr>
        <w:rFonts w:ascii="Symbol" w:hAnsi="Symbol" w:cs="Symbol" w:hint="default"/>
      </w:rPr>
    </w:lvl>
    <w:lvl w:ilvl="4" w:tplc="08FA99D4">
      <w:start w:val="1"/>
      <w:numFmt w:val="bullet"/>
      <w:lvlText w:val="o"/>
      <w:lvlJc w:val="left"/>
      <w:pPr>
        <w:ind w:left="3600" w:hanging="360"/>
      </w:pPr>
      <w:rPr>
        <w:rFonts w:ascii="Courier New" w:hAnsi="Courier New" w:cs="Courier New" w:hint="default"/>
      </w:rPr>
    </w:lvl>
    <w:lvl w:ilvl="5" w:tplc="BEE04162">
      <w:start w:val="1"/>
      <w:numFmt w:val="bullet"/>
      <w:lvlText w:val=""/>
      <w:lvlJc w:val="left"/>
      <w:pPr>
        <w:ind w:left="4320" w:hanging="360"/>
      </w:pPr>
      <w:rPr>
        <w:rFonts w:ascii="Wingdings" w:hAnsi="Wingdings" w:cs="Wingdings" w:hint="default"/>
      </w:rPr>
    </w:lvl>
    <w:lvl w:ilvl="6" w:tplc="C98A719E">
      <w:start w:val="1"/>
      <w:numFmt w:val="bullet"/>
      <w:lvlText w:val=""/>
      <w:lvlJc w:val="left"/>
      <w:pPr>
        <w:ind w:left="5040" w:hanging="360"/>
      </w:pPr>
      <w:rPr>
        <w:rFonts w:ascii="Symbol" w:hAnsi="Symbol" w:cs="Symbol" w:hint="default"/>
      </w:rPr>
    </w:lvl>
    <w:lvl w:ilvl="7" w:tplc="25D60C4A">
      <w:start w:val="1"/>
      <w:numFmt w:val="bullet"/>
      <w:lvlText w:val="o"/>
      <w:lvlJc w:val="left"/>
      <w:pPr>
        <w:ind w:left="5760" w:hanging="360"/>
      </w:pPr>
      <w:rPr>
        <w:rFonts w:ascii="Courier New" w:hAnsi="Courier New" w:cs="Courier New" w:hint="default"/>
      </w:rPr>
    </w:lvl>
    <w:lvl w:ilvl="8" w:tplc="EB62D58C">
      <w:start w:val="1"/>
      <w:numFmt w:val="bullet"/>
      <w:lvlText w:val=""/>
      <w:lvlJc w:val="left"/>
      <w:pPr>
        <w:ind w:left="6480" w:hanging="360"/>
      </w:pPr>
      <w:rPr>
        <w:rFonts w:ascii="Wingdings" w:hAnsi="Wingdings" w:cs="Wingdings" w:hint="default"/>
      </w:rPr>
    </w:lvl>
  </w:abstractNum>
  <w:num w:numId="1" w16cid:durableId="469058880">
    <w:abstractNumId w:val="24"/>
  </w:num>
  <w:num w:numId="2" w16cid:durableId="2086297118">
    <w:abstractNumId w:val="28"/>
  </w:num>
  <w:num w:numId="3" w16cid:durableId="7025528">
    <w:abstractNumId w:val="30"/>
  </w:num>
  <w:num w:numId="4" w16cid:durableId="1634939914">
    <w:abstractNumId w:val="27"/>
  </w:num>
  <w:num w:numId="5" w16cid:durableId="1680621643">
    <w:abstractNumId w:val="13"/>
  </w:num>
  <w:num w:numId="6" w16cid:durableId="789906512">
    <w:abstractNumId w:val="10"/>
  </w:num>
  <w:num w:numId="7" w16cid:durableId="2075201096">
    <w:abstractNumId w:val="21"/>
  </w:num>
  <w:num w:numId="8" w16cid:durableId="149951216">
    <w:abstractNumId w:val="0"/>
  </w:num>
  <w:num w:numId="9" w16cid:durableId="773403134">
    <w:abstractNumId w:val="4"/>
  </w:num>
  <w:num w:numId="10" w16cid:durableId="1551310190">
    <w:abstractNumId w:val="15"/>
  </w:num>
  <w:num w:numId="11" w16cid:durableId="368991387">
    <w:abstractNumId w:val="31"/>
  </w:num>
  <w:num w:numId="12" w16cid:durableId="602883319">
    <w:abstractNumId w:val="8"/>
  </w:num>
  <w:num w:numId="13" w16cid:durableId="794636707">
    <w:abstractNumId w:val="3"/>
  </w:num>
  <w:num w:numId="14" w16cid:durableId="293565500">
    <w:abstractNumId w:val="5"/>
  </w:num>
  <w:num w:numId="15" w16cid:durableId="892430169">
    <w:abstractNumId w:val="40"/>
  </w:num>
  <w:num w:numId="16" w16cid:durableId="1846170841">
    <w:abstractNumId w:val="32"/>
  </w:num>
  <w:num w:numId="17" w16cid:durableId="87117885">
    <w:abstractNumId w:val="19"/>
  </w:num>
  <w:num w:numId="18" w16cid:durableId="1200432616">
    <w:abstractNumId w:val="23"/>
  </w:num>
  <w:num w:numId="19" w16cid:durableId="1015381259">
    <w:abstractNumId w:val="2"/>
  </w:num>
  <w:num w:numId="20" w16cid:durableId="812721969">
    <w:abstractNumId w:val="26"/>
  </w:num>
  <w:num w:numId="21" w16cid:durableId="1965499656">
    <w:abstractNumId w:val="34"/>
  </w:num>
  <w:num w:numId="22" w16cid:durableId="1806772299">
    <w:abstractNumId w:val="17"/>
  </w:num>
  <w:num w:numId="23" w16cid:durableId="280036664">
    <w:abstractNumId w:val="39"/>
  </w:num>
  <w:num w:numId="24" w16cid:durableId="1063799775">
    <w:abstractNumId w:val="29"/>
  </w:num>
  <w:num w:numId="25" w16cid:durableId="170415770">
    <w:abstractNumId w:val="11"/>
  </w:num>
  <w:num w:numId="26" w16cid:durableId="185097302">
    <w:abstractNumId w:val="6"/>
  </w:num>
  <w:num w:numId="27" w16cid:durableId="92672470">
    <w:abstractNumId w:val="7"/>
  </w:num>
  <w:num w:numId="28" w16cid:durableId="1692291963">
    <w:abstractNumId w:val="36"/>
  </w:num>
  <w:num w:numId="29" w16cid:durableId="372467743">
    <w:abstractNumId w:val="38"/>
  </w:num>
  <w:num w:numId="30" w16cid:durableId="749739551">
    <w:abstractNumId w:val="12"/>
  </w:num>
  <w:num w:numId="31" w16cid:durableId="636229518">
    <w:abstractNumId w:val="18"/>
  </w:num>
  <w:num w:numId="32" w16cid:durableId="552427481">
    <w:abstractNumId w:val="25"/>
  </w:num>
  <w:num w:numId="33" w16cid:durableId="690105400">
    <w:abstractNumId w:val="22"/>
  </w:num>
  <w:num w:numId="34" w16cid:durableId="2137748725">
    <w:abstractNumId w:val="9"/>
  </w:num>
  <w:num w:numId="35" w16cid:durableId="2102946071">
    <w:abstractNumId w:val="1"/>
  </w:num>
  <w:num w:numId="36" w16cid:durableId="615332990">
    <w:abstractNumId w:val="35"/>
  </w:num>
  <w:num w:numId="37" w16cid:durableId="1352954890">
    <w:abstractNumId w:val="16"/>
  </w:num>
  <w:num w:numId="38" w16cid:durableId="1803888178">
    <w:abstractNumId w:val="20"/>
  </w:num>
  <w:num w:numId="39" w16cid:durableId="35742673">
    <w:abstractNumId w:val="37"/>
  </w:num>
  <w:num w:numId="40" w16cid:durableId="1309091861">
    <w:abstractNumId w:val="33"/>
  </w:num>
  <w:num w:numId="41" w16cid:durableId="8341523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E7984"/>
    <w:rsid w:val="00103F9D"/>
    <w:rsid w:val="00117F24"/>
    <w:rsid w:val="00127127"/>
    <w:rsid w:val="00134892"/>
    <w:rsid w:val="001578D5"/>
    <w:rsid w:val="00204EDB"/>
    <w:rsid w:val="002634AA"/>
    <w:rsid w:val="0027501F"/>
    <w:rsid w:val="00275B4C"/>
    <w:rsid w:val="002D58B5"/>
    <w:rsid w:val="00324056"/>
    <w:rsid w:val="0033249E"/>
    <w:rsid w:val="00337E4D"/>
    <w:rsid w:val="00343395"/>
    <w:rsid w:val="003A1AA2"/>
    <w:rsid w:val="0043467E"/>
    <w:rsid w:val="004702FB"/>
    <w:rsid w:val="00471503"/>
    <w:rsid w:val="0049479E"/>
    <w:rsid w:val="004D2F9F"/>
    <w:rsid w:val="004F2927"/>
    <w:rsid w:val="004F7C57"/>
    <w:rsid w:val="0052142A"/>
    <w:rsid w:val="0053510E"/>
    <w:rsid w:val="005423BF"/>
    <w:rsid w:val="005B6195"/>
    <w:rsid w:val="006347C3"/>
    <w:rsid w:val="00680A1A"/>
    <w:rsid w:val="006975C6"/>
    <w:rsid w:val="006A5918"/>
    <w:rsid w:val="006B2936"/>
    <w:rsid w:val="006F1DA5"/>
    <w:rsid w:val="006F6C1F"/>
    <w:rsid w:val="007109D5"/>
    <w:rsid w:val="00785F39"/>
    <w:rsid w:val="007C3EA0"/>
    <w:rsid w:val="007D6FB3"/>
    <w:rsid w:val="007E0E83"/>
    <w:rsid w:val="008278F5"/>
    <w:rsid w:val="008B72CE"/>
    <w:rsid w:val="00930868"/>
    <w:rsid w:val="00960022"/>
    <w:rsid w:val="00A52459"/>
    <w:rsid w:val="00AF7FB0"/>
    <w:rsid w:val="00B05771"/>
    <w:rsid w:val="00B169F3"/>
    <w:rsid w:val="00B63D9B"/>
    <w:rsid w:val="00B757D1"/>
    <w:rsid w:val="00B93434"/>
    <w:rsid w:val="00BC2D61"/>
    <w:rsid w:val="00C02EF0"/>
    <w:rsid w:val="00C125C6"/>
    <w:rsid w:val="00C24613"/>
    <w:rsid w:val="00C315C9"/>
    <w:rsid w:val="00C4793C"/>
    <w:rsid w:val="00CB0045"/>
    <w:rsid w:val="00CC3752"/>
    <w:rsid w:val="00CD6E25"/>
    <w:rsid w:val="00D112A4"/>
    <w:rsid w:val="00D379CF"/>
    <w:rsid w:val="00D60A0B"/>
    <w:rsid w:val="00D7467F"/>
    <w:rsid w:val="00D76472"/>
    <w:rsid w:val="00D93003"/>
    <w:rsid w:val="00D931BF"/>
    <w:rsid w:val="00D95B81"/>
    <w:rsid w:val="00DD2FA1"/>
    <w:rsid w:val="00E55B9D"/>
    <w:rsid w:val="00E925FE"/>
    <w:rsid w:val="00ED41BC"/>
    <w:rsid w:val="00EF3AE5"/>
    <w:rsid w:val="00F851F3"/>
    <w:rsid w:val="00FA22E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E9020B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cid:image002.png@01DC73E7.13E77DD0"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cid:image002.png@01DC73E7.13E77D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43</Pages>
  <Words>15002</Words>
  <Characters>85512</Characters>
  <Application>Microsoft Office Word</Application>
  <DocSecurity>0</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Željka Karin</cp:lastModifiedBy>
  <cp:revision>17</cp:revision>
  <cp:lastPrinted>2026-01-05T12:14:00Z</cp:lastPrinted>
  <dcterms:created xsi:type="dcterms:W3CDTF">2026-01-05T11:26:00Z</dcterms:created>
  <dcterms:modified xsi:type="dcterms:W3CDTF">2026-01-05T12:38:00Z</dcterms:modified>
</cp:coreProperties>
</file>